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506" w:rsidRPr="00CC7493" w:rsidRDefault="00C45506" w:rsidP="00CC7493">
      <w:pPr>
        <w:pStyle w:val="a8"/>
        <w:spacing w:before="120"/>
        <w:jc w:val="center"/>
        <w:rPr>
          <w:rFonts w:ascii="Times New Roman" w:hAnsi="Times New Roman"/>
          <w:b/>
        </w:rPr>
      </w:pPr>
      <w:r w:rsidRPr="00CC7493">
        <w:rPr>
          <w:rFonts w:ascii="Times New Roman" w:hAnsi="Times New Roman"/>
          <w:b/>
        </w:rPr>
        <w:t>ДОГОВОР</w:t>
      </w:r>
      <w:r w:rsidR="00283283" w:rsidRPr="00CC7493">
        <w:rPr>
          <w:rFonts w:ascii="Times New Roman" w:hAnsi="Times New Roman"/>
          <w:b/>
        </w:rPr>
        <w:t xml:space="preserve"> № __________________</w:t>
      </w:r>
    </w:p>
    <w:p w:rsidR="00C45506" w:rsidRPr="00CC7493" w:rsidRDefault="00C45506" w:rsidP="00CC7493">
      <w:pPr>
        <w:spacing w:before="120" w:line="264" w:lineRule="auto"/>
        <w:rPr>
          <w:bCs/>
        </w:rPr>
      </w:pPr>
    </w:p>
    <w:p w:rsidR="00C45506" w:rsidRPr="00CC7493" w:rsidRDefault="00713E5A" w:rsidP="00CC7493">
      <w:pPr>
        <w:spacing w:before="120" w:line="264" w:lineRule="auto"/>
        <w:jc w:val="center"/>
        <w:rPr>
          <w:bCs/>
        </w:rPr>
      </w:pPr>
      <w:proofErr w:type="spellStart"/>
      <w:r w:rsidRPr="00CC7493">
        <w:rPr>
          <w:bCs/>
        </w:rPr>
        <w:t>г.Москва</w:t>
      </w:r>
      <w:proofErr w:type="spellEnd"/>
      <w:r w:rsidR="00C45506" w:rsidRPr="00CC7493">
        <w:rPr>
          <w:bCs/>
        </w:rPr>
        <w:t xml:space="preserve">                                                            </w:t>
      </w:r>
      <w:r w:rsidR="00A846A7" w:rsidRPr="00CC7493">
        <w:rPr>
          <w:bCs/>
        </w:rPr>
        <w:t xml:space="preserve">                     </w:t>
      </w:r>
      <w:r w:rsidR="002914FA" w:rsidRPr="00CC7493">
        <w:rPr>
          <w:bCs/>
        </w:rPr>
        <w:t xml:space="preserve">      </w:t>
      </w:r>
      <w:proofErr w:type="gramStart"/>
      <w:r w:rsidR="002914FA" w:rsidRPr="00CC7493">
        <w:rPr>
          <w:bCs/>
        </w:rPr>
        <w:t xml:space="preserve">   «</w:t>
      </w:r>
      <w:proofErr w:type="gramEnd"/>
      <w:r w:rsidR="002914FA" w:rsidRPr="00CC7493">
        <w:rPr>
          <w:bCs/>
        </w:rPr>
        <w:t>____» __________</w:t>
      </w:r>
      <w:r w:rsidR="00A846A7" w:rsidRPr="00CC7493">
        <w:rPr>
          <w:bCs/>
        </w:rPr>
        <w:t xml:space="preserve"> </w:t>
      </w:r>
    </w:p>
    <w:p w:rsidR="00C7654F" w:rsidRPr="00CC7493" w:rsidRDefault="00C7654F" w:rsidP="00CC7493">
      <w:pPr>
        <w:spacing w:before="120" w:line="264" w:lineRule="auto"/>
        <w:jc w:val="center"/>
      </w:pPr>
    </w:p>
    <w:p w:rsidR="00283283" w:rsidRPr="00CC7493" w:rsidRDefault="006E7896" w:rsidP="00CC7493">
      <w:pPr>
        <w:pStyle w:val="a8"/>
        <w:spacing w:before="120"/>
        <w:jc w:val="both"/>
        <w:rPr>
          <w:rFonts w:ascii="Times New Roman" w:hAnsi="Times New Roman"/>
          <w:spacing w:val="6"/>
        </w:rPr>
      </w:pPr>
      <w:r>
        <w:rPr>
          <w:rFonts w:ascii="Times New Roman" w:hAnsi="Times New Roman"/>
          <w:b/>
          <w:spacing w:val="6"/>
        </w:rPr>
        <w:t>А</w:t>
      </w:r>
      <w:r w:rsidR="00283283" w:rsidRPr="00CC7493">
        <w:rPr>
          <w:rFonts w:ascii="Times New Roman" w:hAnsi="Times New Roman"/>
          <w:b/>
          <w:spacing w:val="6"/>
        </w:rPr>
        <w:t>кционерное общество «Дирекция единого заказа оборудования для АЭС»</w:t>
      </w:r>
      <w:r w:rsidR="00283283" w:rsidRPr="00CC7493">
        <w:rPr>
          <w:rFonts w:ascii="Times New Roman" w:hAnsi="Times New Roman"/>
          <w:spacing w:val="6"/>
        </w:rPr>
        <w:t xml:space="preserve"> (АО «ДЕЗ»), именуемое в дальнейшем «Заказчик», в лице Генерального директора </w:t>
      </w:r>
      <w:r>
        <w:rPr>
          <w:rFonts w:ascii="Times New Roman" w:hAnsi="Times New Roman"/>
          <w:spacing w:val="6"/>
        </w:rPr>
        <w:t>Тарло Д.Г.</w:t>
      </w:r>
      <w:r w:rsidR="00283283" w:rsidRPr="00CC7493">
        <w:rPr>
          <w:rFonts w:ascii="Times New Roman" w:hAnsi="Times New Roman"/>
          <w:spacing w:val="6"/>
        </w:rPr>
        <w:t xml:space="preserve">, действующего на основании </w:t>
      </w:r>
      <w:r>
        <w:rPr>
          <w:rFonts w:ascii="Times New Roman" w:hAnsi="Times New Roman"/>
          <w:spacing w:val="6"/>
        </w:rPr>
        <w:t>Устава</w:t>
      </w:r>
      <w:r w:rsidR="00283283" w:rsidRPr="00CC7493">
        <w:rPr>
          <w:rFonts w:ascii="Times New Roman" w:hAnsi="Times New Roman"/>
          <w:spacing w:val="6"/>
        </w:rPr>
        <w:t xml:space="preserve">, выступающее от своего имени, но в интересах и за счет Открытого акционерного общества </w:t>
      </w:r>
      <w:r w:rsidR="00283283" w:rsidRPr="00CC7493">
        <w:rPr>
          <w:rFonts w:ascii="Times New Roman" w:hAnsi="Times New Roman"/>
        </w:rPr>
        <w:t>«Российский концерн по производству электрической и тепловой энергии на атомных станциях» (ОАО «Концерн Росэнергоатом»)</w:t>
      </w:r>
      <w:r w:rsidR="00283283" w:rsidRPr="00CC7493">
        <w:rPr>
          <w:rFonts w:ascii="Times New Roman" w:hAnsi="Times New Roman"/>
          <w:spacing w:val="6"/>
        </w:rPr>
        <w:t xml:space="preserve"> на основании агентского соглашения № 2008/14/27660/46 от 15.04.2008г., с одной стороны и</w:t>
      </w:r>
    </w:p>
    <w:p w:rsidR="00C7654F" w:rsidRPr="00CC7493" w:rsidRDefault="00C7654F" w:rsidP="00CC7493">
      <w:pPr>
        <w:pStyle w:val="a8"/>
        <w:spacing w:before="120"/>
        <w:jc w:val="both"/>
        <w:rPr>
          <w:rFonts w:ascii="Times New Roman" w:hAnsi="Times New Roman"/>
        </w:rPr>
      </w:pPr>
      <w:r w:rsidRPr="00CC7493">
        <w:rPr>
          <w:rFonts w:ascii="Times New Roman" w:hAnsi="Times New Roman"/>
          <w:spacing w:val="6"/>
        </w:rPr>
        <w:t>_______________ «________», именуемое в дальнейшем «Поставщик», в</w:t>
      </w:r>
      <w:r w:rsidRPr="00CC7493">
        <w:rPr>
          <w:rFonts w:ascii="Times New Roman" w:hAnsi="Times New Roman"/>
        </w:rPr>
        <w:t xml:space="preserve"> лице </w:t>
      </w:r>
      <w:r w:rsidR="00944E57" w:rsidRPr="00CC7493">
        <w:rPr>
          <w:rFonts w:ascii="Times New Roman" w:hAnsi="Times New Roman"/>
        </w:rPr>
        <w:t>_____</w:t>
      </w:r>
      <w:r w:rsidR="00944E57" w:rsidRPr="00CC7493" w:rsidDel="00944E57">
        <w:rPr>
          <w:rFonts w:ascii="Times New Roman" w:hAnsi="Times New Roman"/>
        </w:rPr>
        <w:t xml:space="preserve"> </w:t>
      </w:r>
      <w:r w:rsidRPr="00CC7493">
        <w:rPr>
          <w:rFonts w:ascii="Times New Roman" w:hAnsi="Times New Roman"/>
        </w:rPr>
        <w:t xml:space="preserve">________, действующего на основании _____, </w:t>
      </w:r>
      <w:r w:rsidRPr="00CC7493">
        <w:rPr>
          <w:rFonts w:ascii="Times New Roman" w:hAnsi="Times New Roman"/>
          <w:spacing w:val="6"/>
        </w:rPr>
        <w:t xml:space="preserve">с </w:t>
      </w:r>
      <w:r w:rsidR="00944E57" w:rsidRPr="00CC7493">
        <w:rPr>
          <w:rFonts w:ascii="Times New Roman" w:hAnsi="Times New Roman"/>
          <w:spacing w:val="6"/>
        </w:rPr>
        <w:t xml:space="preserve">другой </w:t>
      </w:r>
      <w:r w:rsidRPr="00CC7493">
        <w:rPr>
          <w:rFonts w:ascii="Times New Roman" w:hAnsi="Times New Roman"/>
          <w:spacing w:val="6"/>
        </w:rPr>
        <w:t xml:space="preserve">стороны, </w:t>
      </w:r>
      <w:r w:rsidRPr="00CC7493">
        <w:rPr>
          <w:rFonts w:ascii="Times New Roman" w:hAnsi="Times New Roman"/>
        </w:rPr>
        <w:t xml:space="preserve">при совместном упоминании именуемые «Стороны», заключили настоящий договор </w:t>
      </w:r>
      <w:r w:rsidR="00A267F1" w:rsidRPr="00CC7493">
        <w:rPr>
          <w:rFonts w:ascii="Times New Roman" w:hAnsi="Times New Roman"/>
        </w:rPr>
        <w:t xml:space="preserve">(далее – Договор) </w:t>
      </w:r>
      <w:r w:rsidRPr="00CC7493">
        <w:rPr>
          <w:rFonts w:ascii="Times New Roman" w:hAnsi="Times New Roman"/>
        </w:rPr>
        <w:t>о нижеследующем</w:t>
      </w:r>
      <w:r w:rsidR="006A5C4C" w:rsidRPr="00CC7493">
        <w:rPr>
          <w:rFonts w:ascii="Times New Roman" w:hAnsi="Times New Roman"/>
        </w:rPr>
        <w:t>:</w:t>
      </w:r>
    </w:p>
    <w:p w:rsidR="00104F8D" w:rsidRPr="00CC7493" w:rsidRDefault="00104F8D" w:rsidP="00CC7493">
      <w:pPr>
        <w:pStyle w:val="1"/>
        <w:keepNext w:val="0"/>
        <w:widowControl w:val="0"/>
        <w:numPr>
          <w:ilvl w:val="0"/>
          <w:numId w:val="0"/>
        </w:numPr>
        <w:spacing w:before="120" w:after="120"/>
        <w:jc w:val="center"/>
        <w:rPr>
          <w:b/>
        </w:rPr>
      </w:pPr>
      <w:r w:rsidRPr="00CC7493">
        <w:rPr>
          <w:b/>
        </w:rPr>
        <w:t>1. Термины и определения</w:t>
      </w:r>
    </w:p>
    <w:p w:rsidR="00104F8D" w:rsidRPr="00CC7493" w:rsidRDefault="00104F8D" w:rsidP="00CC7493">
      <w:pPr>
        <w:spacing w:before="120" w:after="120"/>
        <w:ind w:left="567" w:hanging="567"/>
        <w:jc w:val="both"/>
      </w:pPr>
      <w:r w:rsidRPr="00CC7493">
        <w:t>Термины, используемые в Договоре, означают нижеследующее:</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«Входной контроль» - </w:t>
      </w:r>
      <w:r w:rsidRPr="00CC7493">
        <w:rPr>
          <w:sz w:val="24"/>
          <w:szCs w:val="24"/>
        </w:rPr>
        <w:t>контроль (проверка количества и качества) Оборудования и Документации Поставщика, поступившего к Покупателю и предназначенного для использования при строительстве (сооружении), ремонте или эксплуатации АЭС.</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«Гарантийный срок» </w:t>
      </w:r>
      <w:r w:rsidRPr="00CC7493">
        <w:rPr>
          <w:bCs/>
          <w:sz w:val="24"/>
          <w:szCs w:val="24"/>
        </w:rPr>
        <w:t>-</w:t>
      </w:r>
      <w:r w:rsidRPr="00CC7493">
        <w:rPr>
          <w:b/>
          <w:sz w:val="24"/>
          <w:szCs w:val="24"/>
        </w:rPr>
        <w:t xml:space="preserve"> </w:t>
      </w:r>
      <w:r w:rsidRPr="00CC7493">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или Покупателем и являющихся следствием неисполнения и/или ненадлежащего исполнения Поставщиком обязательств по Договору.</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«Государственные органы регулирования и надзора РФ»</w:t>
      </w:r>
      <w:r w:rsidRPr="00CC7493">
        <w:rPr>
          <w:sz w:val="24"/>
          <w:szCs w:val="24"/>
        </w:rPr>
        <w:t xml:space="preserve"> </w:t>
      </w:r>
      <w:r w:rsidRPr="00CC7493">
        <w:rPr>
          <w:bCs/>
          <w:sz w:val="24"/>
          <w:szCs w:val="24"/>
        </w:rPr>
        <w:t>-</w:t>
      </w:r>
      <w:r w:rsidRPr="00CC7493">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83283" w:rsidRPr="00CC7493" w:rsidRDefault="00283283" w:rsidP="00CC7493">
      <w:pPr>
        <w:pStyle w:val="32"/>
        <w:numPr>
          <w:ilvl w:val="0"/>
          <w:numId w:val="3"/>
        </w:numPr>
        <w:tabs>
          <w:tab w:val="num" w:pos="502"/>
        </w:tabs>
        <w:ind w:left="567" w:hanging="567"/>
        <w:jc w:val="both"/>
        <w:rPr>
          <w:sz w:val="24"/>
          <w:szCs w:val="24"/>
        </w:rPr>
      </w:pPr>
      <w:r w:rsidRPr="00CC7493">
        <w:rPr>
          <w:b/>
          <w:sz w:val="24"/>
          <w:szCs w:val="24"/>
        </w:rPr>
        <w:t>«Генеральный проектировщик», «</w:t>
      </w:r>
      <w:proofErr w:type="spellStart"/>
      <w:r w:rsidRPr="00CC7493">
        <w:rPr>
          <w:b/>
          <w:sz w:val="24"/>
          <w:szCs w:val="24"/>
        </w:rPr>
        <w:t>Генпроектировщик</w:t>
      </w:r>
      <w:proofErr w:type="spellEnd"/>
      <w:r w:rsidRPr="00CC7493">
        <w:rPr>
          <w:b/>
          <w:sz w:val="24"/>
          <w:szCs w:val="24"/>
        </w:rPr>
        <w:t xml:space="preserve">» </w:t>
      </w:r>
      <w:r w:rsidRPr="00CC7493">
        <w:rPr>
          <w:sz w:val="24"/>
          <w:szCs w:val="24"/>
        </w:rPr>
        <w:t xml:space="preserve">- </w:t>
      </w:r>
      <w:r w:rsidR="007B476B" w:rsidRPr="00CC7493">
        <w:rPr>
          <w:sz w:val="24"/>
          <w:szCs w:val="24"/>
        </w:rPr>
        <w:t>акционерное общество «НИЖЕГОРОДСКАЯ ИНЖИНИРИНГОВАЯ КОМПАНИЯ «АТОМЭНЕРГОПРОЕКТ» (АО «НИАЭП»)</w:t>
      </w:r>
      <w:r w:rsidRPr="00CC7493">
        <w:rPr>
          <w:sz w:val="24"/>
          <w:szCs w:val="24"/>
        </w:rPr>
        <w:t>.</w:t>
      </w:r>
    </w:p>
    <w:p w:rsidR="00283283" w:rsidRPr="00CC7493" w:rsidRDefault="00283283" w:rsidP="00CC7493">
      <w:pPr>
        <w:pStyle w:val="32"/>
        <w:numPr>
          <w:ilvl w:val="0"/>
          <w:numId w:val="3"/>
        </w:numPr>
        <w:tabs>
          <w:tab w:val="left" w:pos="520"/>
        </w:tabs>
        <w:suppressAutoHyphens/>
        <w:spacing w:before="120"/>
        <w:ind w:left="567" w:hanging="567"/>
        <w:jc w:val="both"/>
        <w:rPr>
          <w:spacing w:val="-6"/>
          <w:sz w:val="24"/>
          <w:szCs w:val="24"/>
        </w:rPr>
      </w:pPr>
      <w:r w:rsidRPr="00CC7493">
        <w:rPr>
          <w:b/>
          <w:sz w:val="24"/>
          <w:szCs w:val="24"/>
        </w:rPr>
        <w:t xml:space="preserve">«Грузополучатель» </w:t>
      </w:r>
      <w:r w:rsidRPr="00CC7493">
        <w:rPr>
          <w:sz w:val="24"/>
          <w:szCs w:val="24"/>
        </w:rPr>
        <w:t xml:space="preserve">- </w:t>
      </w:r>
      <w:r w:rsidRPr="00CC7493">
        <w:rPr>
          <w:spacing w:val="-6"/>
          <w:sz w:val="24"/>
          <w:szCs w:val="24"/>
        </w:rPr>
        <w:t xml:space="preserve">надлежащим образом уполномоченная Покупателем организация, осуществляющая приемку грузовых мест поставляемого Поставщиком Заказчику по Договору Оборудования в согласованном Сторонами месте поставки. Для Договора: </w:t>
      </w:r>
      <w:r w:rsidRPr="00CC7493">
        <w:rPr>
          <w:sz w:val="24"/>
          <w:szCs w:val="24"/>
        </w:rPr>
        <w:t>Филиал ОАО «Концерн Росэнергоатом» «</w:t>
      </w:r>
      <w:r w:rsidR="00236581" w:rsidRPr="00CC7493">
        <w:rPr>
          <w:sz w:val="24"/>
          <w:szCs w:val="24"/>
        </w:rPr>
        <w:t>Калининская</w:t>
      </w:r>
      <w:r w:rsidRPr="00CC7493">
        <w:rPr>
          <w:sz w:val="24"/>
          <w:szCs w:val="24"/>
        </w:rPr>
        <w:t xml:space="preserve"> атомн</w:t>
      </w:r>
      <w:r w:rsidR="00236581" w:rsidRPr="00CC7493">
        <w:rPr>
          <w:sz w:val="24"/>
          <w:szCs w:val="24"/>
        </w:rPr>
        <w:t>ая</w:t>
      </w:r>
      <w:r w:rsidRPr="00CC7493">
        <w:rPr>
          <w:sz w:val="24"/>
          <w:szCs w:val="24"/>
        </w:rPr>
        <w:t xml:space="preserve"> станци</w:t>
      </w:r>
      <w:r w:rsidR="00236581" w:rsidRPr="00CC7493">
        <w:rPr>
          <w:sz w:val="24"/>
          <w:szCs w:val="24"/>
        </w:rPr>
        <w:t>я</w:t>
      </w:r>
      <w:r w:rsidRPr="00CC7493">
        <w:rPr>
          <w:sz w:val="24"/>
          <w:szCs w:val="24"/>
        </w:rPr>
        <w:t>»</w:t>
      </w:r>
      <w:r w:rsidR="00236581" w:rsidRPr="00CC7493">
        <w:rPr>
          <w:sz w:val="24"/>
          <w:szCs w:val="24"/>
        </w:rPr>
        <w:t>, 171841, Тверская область, г. Удомля</w:t>
      </w:r>
      <w:r w:rsidRPr="00CC7493">
        <w:rPr>
          <w:spacing w:val="-6"/>
          <w:sz w:val="24"/>
          <w:szCs w:val="24"/>
        </w:rPr>
        <w:t>.</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«Дата отгрузки» </w:t>
      </w:r>
      <w:r w:rsidRPr="00CC7493">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 отметкой перевозчика на Транспортной накладной.</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bCs/>
          <w:sz w:val="24"/>
          <w:szCs w:val="24"/>
        </w:rPr>
        <w:t>«Дефект»</w:t>
      </w:r>
      <w:r w:rsidRPr="00CC7493">
        <w:rPr>
          <w:sz w:val="24"/>
          <w:szCs w:val="24"/>
        </w:rPr>
        <w:t xml:space="preserve"> </w:t>
      </w:r>
      <w:r w:rsidRPr="00CC7493">
        <w:rPr>
          <w:bCs/>
          <w:sz w:val="24"/>
          <w:szCs w:val="24"/>
        </w:rPr>
        <w:t>-</w:t>
      </w:r>
      <w:r w:rsidRPr="00CC7493">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«Документация» </w:t>
      </w:r>
      <w:r w:rsidRPr="00CC7493">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sz w:val="24"/>
          <w:szCs w:val="24"/>
        </w:rPr>
        <w:t>«</w:t>
      </w:r>
      <w:r w:rsidRPr="00CC7493">
        <w:rPr>
          <w:b/>
          <w:sz w:val="24"/>
          <w:szCs w:val="24"/>
        </w:rPr>
        <w:t>ИТТ</w:t>
      </w:r>
      <w:r w:rsidRPr="00CC7493">
        <w:rPr>
          <w:sz w:val="24"/>
          <w:szCs w:val="24"/>
        </w:rPr>
        <w:t>» - исходные технические требования</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lastRenderedPageBreak/>
        <w:t xml:space="preserve">«Комиссия входного контроля» - </w:t>
      </w:r>
      <w:r w:rsidRPr="00CC7493">
        <w:rPr>
          <w:sz w:val="24"/>
          <w:szCs w:val="24"/>
        </w:rPr>
        <w:t>комиссия, в состав которой входят представители Покупателя, Поставщика,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«Качество»</w:t>
      </w:r>
      <w:r w:rsidRPr="00CC7493">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«Контроль качества»</w:t>
      </w:r>
      <w:r w:rsidRPr="00CC7493">
        <w:rPr>
          <w:bCs/>
          <w:sz w:val="24"/>
          <w:szCs w:val="24"/>
        </w:rPr>
        <w:t xml:space="preserve"> – </w:t>
      </w:r>
      <w:r w:rsidRPr="00CC7493">
        <w:rPr>
          <w:sz w:val="24"/>
          <w:szCs w:val="24"/>
        </w:rPr>
        <w:t>контроль количественных и (или) качественных характеристик свойств Оборудования</w:t>
      </w:r>
      <w:r w:rsidRPr="00CC7493">
        <w:rPr>
          <w:bCs/>
          <w:sz w:val="24"/>
          <w:szCs w:val="24"/>
        </w:rPr>
        <w:t>.</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«Контрольная точка» </w:t>
      </w:r>
      <w:r w:rsidRPr="00CC7493">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«Лицензия»</w:t>
      </w:r>
      <w:r w:rsidRPr="00CC7493">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«Место поставки» </w:t>
      </w:r>
      <w:r w:rsidRPr="00CC7493">
        <w:rPr>
          <w:sz w:val="24"/>
          <w:szCs w:val="24"/>
        </w:rPr>
        <w:t xml:space="preserve">- склад Грузополучателя на Площадке АЭС. Для Договора: </w:t>
      </w:r>
      <w:r w:rsidRPr="00CC7493">
        <w:rPr>
          <w:spacing w:val="-6"/>
          <w:sz w:val="24"/>
          <w:szCs w:val="24"/>
        </w:rPr>
        <w:t xml:space="preserve">Российская Федерация, </w:t>
      </w:r>
      <w:r w:rsidR="00236581" w:rsidRPr="00CC7493">
        <w:rPr>
          <w:sz w:val="24"/>
          <w:szCs w:val="24"/>
        </w:rPr>
        <w:t>171841, Тверская область, г. Удомля, Калининская АЭС</w:t>
      </w:r>
      <w:r w:rsidRPr="00CC7493">
        <w:rPr>
          <w:spacing w:val="-6"/>
          <w:sz w:val="24"/>
          <w:szCs w:val="24"/>
        </w:rPr>
        <w:t>.</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«Несоответствия»</w:t>
      </w:r>
      <w:r w:rsidRPr="00CC7493">
        <w:rPr>
          <w:bCs/>
          <w:sz w:val="24"/>
          <w:szCs w:val="24"/>
        </w:rPr>
        <w:t xml:space="preserve"> – отступления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«Обеспечение качества» </w:t>
      </w:r>
      <w:r w:rsidRPr="00CC7493">
        <w:rPr>
          <w:bCs/>
          <w:sz w:val="24"/>
          <w:szCs w:val="24"/>
        </w:rPr>
        <w:t>–</w:t>
      </w:r>
      <w:r w:rsidRPr="00CC7493">
        <w:rPr>
          <w:b/>
          <w:sz w:val="24"/>
          <w:szCs w:val="24"/>
        </w:rPr>
        <w:t xml:space="preserve"> </w:t>
      </w:r>
      <w:r w:rsidRPr="00CC7493">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«Оборудование» </w:t>
      </w:r>
      <w:r w:rsidRPr="00CC7493">
        <w:rPr>
          <w:sz w:val="24"/>
          <w:szCs w:val="24"/>
        </w:rPr>
        <w:t xml:space="preserve">- оборудование, предназначенное для </w:t>
      </w:r>
      <w:r w:rsidR="00677901">
        <w:rPr>
          <w:sz w:val="24"/>
          <w:szCs w:val="24"/>
        </w:rPr>
        <w:t xml:space="preserve">энергоблока №2 </w:t>
      </w:r>
      <w:r w:rsidR="00236581" w:rsidRPr="00CC7493">
        <w:rPr>
          <w:sz w:val="24"/>
          <w:szCs w:val="24"/>
        </w:rPr>
        <w:t>Калининской</w:t>
      </w:r>
      <w:r w:rsidRPr="00CC7493">
        <w:rPr>
          <w:sz w:val="24"/>
          <w:szCs w:val="24"/>
        </w:rPr>
        <w:t xml:space="preserve"> АЭС по номенклатуре и в соответствии с позиционной разбивкой согласно Приложению №1 к Договору (Спецификация Оборудования).</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«Оценка соответствия» - </w:t>
      </w:r>
      <w:r w:rsidRPr="00CC7493">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«План качества» </w:t>
      </w:r>
      <w:r w:rsidRPr="00CC7493">
        <w:rPr>
          <w:sz w:val="24"/>
          <w:szCs w:val="24"/>
        </w:rPr>
        <w:t>- документ, в котором отражается деятельность по Оценке соответствия продукции.</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bCs/>
          <w:sz w:val="24"/>
          <w:szCs w:val="24"/>
        </w:rPr>
        <w:t>«Площадка АЭС»</w:t>
      </w:r>
      <w:r w:rsidRPr="00CC7493">
        <w:rPr>
          <w:sz w:val="24"/>
          <w:szCs w:val="24"/>
        </w:rPr>
        <w:t xml:space="preserve"> </w:t>
      </w:r>
      <w:r w:rsidRPr="00CC7493">
        <w:rPr>
          <w:bCs/>
          <w:sz w:val="24"/>
          <w:szCs w:val="24"/>
        </w:rPr>
        <w:t xml:space="preserve">- земельный участок, где выполняются работы и оказываются услуги, связанные с </w:t>
      </w:r>
      <w:r w:rsidR="00236581" w:rsidRPr="00CC7493">
        <w:rPr>
          <w:bCs/>
          <w:sz w:val="24"/>
          <w:szCs w:val="24"/>
        </w:rPr>
        <w:t>эксплуатацией</w:t>
      </w:r>
      <w:r w:rsidRPr="00CC7493">
        <w:rPr>
          <w:bCs/>
          <w:sz w:val="24"/>
          <w:szCs w:val="24"/>
        </w:rPr>
        <w:t xml:space="preserve"> </w:t>
      </w:r>
      <w:r w:rsidR="00236581" w:rsidRPr="00CC7493">
        <w:rPr>
          <w:bCs/>
          <w:sz w:val="24"/>
          <w:szCs w:val="24"/>
        </w:rPr>
        <w:t>Калининской</w:t>
      </w:r>
      <w:r w:rsidRPr="00CC7493">
        <w:rPr>
          <w:bCs/>
          <w:sz w:val="24"/>
          <w:szCs w:val="24"/>
        </w:rPr>
        <w:t xml:space="preserve"> АЭС.</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«Покупатель» </w:t>
      </w:r>
      <w:r w:rsidRPr="00CC7493">
        <w:rPr>
          <w:sz w:val="24"/>
          <w:szCs w:val="24"/>
        </w:rPr>
        <w:t>- Открытое акционерное общество «Российский концерн по производству электрической и тепловой энергии на атомных станциях» (ОАО «Концерн Росэнергоатом») в лице филиала ОАО «Концерн Росэнергоатом» «</w:t>
      </w:r>
      <w:r w:rsidR="00236581" w:rsidRPr="00CC7493">
        <w:rPr>
          <w:sz w:val="24"/>
          <w:szCs w:val="24"/>
        </w:rPr>
        <w:t>Калининская атомная станция</w:t>
      </w:r>
      <w:r w:rsidRPr="00CC7493">
        <w:rPr>
          <w:sz w:val="24"/>
          <w:szCs w:val="24"/>
        </w:rPr>
        <w:t>».</w:t>
      </w:r>
    </w:p>
    <w:p w:rsidR="00283283" w:rsidRPr="00CC7493" w:rsidRDefault="00283283" w:rsidP="00CC7493">
      <w:pPr>
        <w:pStyle w:val="32"/>
        <w:numPr>
          <w:ilvl w:val="0"/>
          <w:numId w:val="3"/>
        </w:numPr>
        <w:tabs>
          <w:tab w:val="left" w:pos="520"/>
        </w:tabs>
        <w:suppressAutoHyphens/>
        <w:spacing w:before="120"/>
        <w:ind w:left="567" w:hanging="567"/>
        <w:jc w:val="both"/>
        <w:rPr>
          <w:spacing w:val="-2"/>
          <w:sz w:val="24"/>
          <w:szCs w:val="24"/>
        </w:rPr>
      </w:pPr>
      <w:r w:rsidRPr="00CC7493">
        <w:rPr>
          <w:b/>
          <w:sz w:val="24"/>
          <w:szCs w:val="24"/>
        </w:rPr>
        <w:t>«Приемочная инспекция»</w:t>
      </w:r>
      <w:r w:rsidRPr="00CC7493">
        <w:rPr>
          <w:sz w:val="24"/>
          <w:szCs w:val="24"/>
        </w:rPr>
        <w:t xml:space="preserve"> - </w:t>
      </w:r>
      <w:r w:rsidRPr="00CC7493">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отгрузке, поставке и использованию.</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«Поручительство» - </w:t>
      </w:r>
      <w:r w:rsidRPr="00CC7493">
        <w:rPr>
          <w:sz w:val="24"/>
          <w:szCs w:val="24"/>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lastRenderedPageBreak/>
        <w:t xml:space="preserve">«Рабочая конструкторская документация» - </w:t>
      </w:r>
      <w:r w:rsidRPr="00CC7493">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«Разработчик Технического проекта РУ»</w:t>
      </w:r>
      <w:r w:rsidRPr="00CC7493">
        <w:rPr>
          <w:sz w:val="24"/>
          <w:szCs w:val="24"/>
        </w:rPr>
        <w:t xml:space="preserve"> - ОАО ОКБ «ГИДРОПРЕСС» (Россия, г. Подольск Московской области).</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«РКД» </w:t>
      </w:r>
      <w:r w:rsidRPr="00CC7493">
        <w:rPr>
          <w:sz w:val="24"/>
          <w:szCs w:val="24"/>
        </w:rPr>
        <w:t>- рабочая конструкторская документация</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«Техническая документация» </w:t>
      </w:r>
      <w:r w:rsidRPr="00CC7493">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«Технологическая документация»</w:t>
      </w:r>
      <w:r w:rsidRPr="00CC7493">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 xml:space="preserve">«ТП» </w:t>
      </w:r>
      <w:r w:rsidRPr="00CC7493">
        <w:rPr>
          <w:sz w:val="24"/>
          <w:szCs w:val="24"/>
        </w:rPr>
        <w:t>- Технический проект на Оборудование</w:t>
      </w:r>
    </w:p>
    <w:p w:rsidR="00283283" w:rsidRPr="00CC7493" w:rsidRDefault="00283283" w:rsidP="00CC7493">
      <w:pPr>
        <w:pStyle w:val="32"/>
        <w:numPr>
          <w:ilvl w:val="0"/>
          <w:numId w:val="3"/>
        </w:numPr>
        <w:tabs>
          <w:tab w:val="clear" w:pos="1080"/>
          <w:tab w:val="num" w:pos="520"/>
          <w:tab w:val="num" w:pos="567"/>
        </w:tabs>
        <w:suppressAutoHyphens/>
        <w:spacing w:before="120"/>
        <w:ind w:left="567" w:hanging="567"/>
        <w:jc w:val="both"/>
        <w:rPr>
          <w:sz w:val="24"/>
          <w:szCs w:val="24"/>
        </w:rPr>
      </w:pPr>
      <w:r w:rsidRPr="00CC7493">
        <w:rPr>
          <w:b/>
          <w:sz w:val="24"/>
          <w:szCs w:val="24"/>
        </w:rPr>
        <w:t>«Транспортная накладная»</w:t>
      </w:r>
      <w:r w:rsidRPr="00CC7493">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«ТУ»</w:t>
      </w:r>
      <w:r w:rsidRPr="00CC7493">
        <w:rPr>
          <w:sz w:val="24"/>
          <w:szCs w:val="24"/>
        </w:rPr>
        <w:t xml:space="preserve"> – Техническое условия на изготовление и поставку Оборудования</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«Субпоставщик» -</w:t>
      </w:r>
      <w:r w:rsidRPr="00CC7493">
        <w:rPr>
          <w:sz w:val="24"/>
          <w:szCs w:val="24"/>
        </w:rPr>
        <w:t xml:space="preserve"> организация, привлекаемая Поставщиком к выполнению его обязательств по Договору.</w:t>
      </w:r>
    </w:p>
    <w:p w:rsidR="00283283" w:rsidRPr="00CC7493" w:rsidRDefault="00283283"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«Уполномоченная организация» -</w:t>
      </w:r>
      <w:r w:rsidRPr="00CC7493">
        <w:rPr>
          <w:sz w:val="24"/>
          <w:szCs w:val="24"/>
        </w:rPr>
        <w:t xml:space="preserve"> организация, уполномоченная Покупателем на право проведения работ по оценке соответствия в форме приемки и испытаний Оборудования, комплектующих, материалов и полуфабрикатов.</w:t>
      </w:r>
    </w:p>
    <w:p w:rsidR="00104F8D" w:rsidRPr="00CC7493" w:rsidRDefault="00104F8D" w:rsidP="00CC7493">
      <w:pPr>
        <w:pStyle w:val="32"/>
        <w:numPr>
          <w:ilvl w:val="0"/>
          <w:numId w:val="3"/>
        </w:numPr>
        <w:tabs>
          <w:tab w:val="left" w:pos="520"/>
        </w:tabs>
        <w:suppressAutoHyphens/>
        <w:spacing w:before="120"/>
        <w:ind w:left="567" w:hanging="567"/>
        <w:jc w:val="both"/>
        <w:rPr>
          <w:sz w:val="24"/>
          <w:szCs w:val="24"/>
        </w:rPr>
      </w:pPr>
      <w:r w:rsidRPr="00CC7493">
        <w:rPr>
          <w:b/>
          <w:sz w:val="24"/>
          <w:szCs w:val="24"/>
        </w:rPr>
        <w:t>«</w:t>
      </w:r>
      <w:proofErr w:type="gramStart"/>
      <w:r w:rsidRPr="00CC7493">
        <w:rPr>
          <w:b/>
          <w:sz w:val="24"/>
          <w:szCs w:val="24"/>
        </w:rPr>
        <w:t>Шеф-монтаж</w:t>
      </w:r>
      <w:proofErr w:type="gramEnd"/>
      <w:r w:rsidRPr="00CC7493">
        <w:rPr>
          <w:b/>
          <w:sz w:val="24"/>
          <w:szCs w:val="24"/>
        </w:rPr>
        <w:t>»</w:t>
      </w:r>
      <w:r w:rsidRPr="00CC7493">
        <w:rPr>
          <w:sz w:val="24"/>
          <w:szCs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104F8D" w:rsidRPr="00CC7493" w:rsidRDefault="00677901" w:rsidP="00CC7493">
      <w:pPr>
        <w:pStyle w:val="32"/>
        <w:numPr>
          <w:ilvl w:val="0"/>
          <w:numId w:val="3"/>
        </w:numPr>
        <w:tabs>
          <w:tab w:val="left" w:pos="520"/>
        </w:tabs>
        <w:suppressAutoHyphens/>
        <w:spacing w:before="120"/>
        <w:ind w:left="567" w:hanging="567"/>
        <w:jc w:val="both"/>
        <w:rPr>
          <w:sz w:val="24"/>
          <w:szCs w:val="24"/>
        </w:rPr>
      </w:pPr>
      <w:r w:rsidRPr="00CC7493" w:rsidDel="00677901">
        <w:rPr>
          <w:b/>
          <w:sz w:val="24"/>
          <w:szCs w:val="24"/>
        </w:rPr>
        <w:t xml:space="preserve"> </w:t>
      </w:r>
      <w:r w:rsidR="00104F8D" w:rsidRPr="00CC7493">
        <w:rPr>
          <w:b/>
          <w:sz w:val="24"/>
          <w:szCs w:val="24"/>
        </w:rPr>
        <w:t>«Эксплуатационная документация»</w:t>
      </w:r>
      <w:r w:rsidR="00104F8D" w:rsidRPr="00CC7493">
        <w:rPr>
          <w:sz w:val="24"/>
          <w:szCs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4451EB" w:rsidRPr="00CC7493" w:rsidRDefault="004451EB" w:rsidP="00CC7493">
      <w:pPr>
        <w:pStyle w:val="25"/>
        <w:numPr>
          <w:ilvl w:val="0"/>
          <w:numId w:val="3"/>
        </w:numPr>
        <w:tabs>
          <w:tab w:val="clear" w:pos="1080"/>
          <w:tab w:val="num" w:pos="567"/>
        </w:tabs>
        <w:spacing w:after="120"/>
        <w:ind w:left="567" w:hanging="567"/>
        <w:jc w:val="both"/>
        <w:rPr>
          <w:bCs/>
        </w:rPr>
      </w:pPr>
      <w:r w:rsidRPr="00CC7493">
        <w:rPr>
          <w:b/>
          <w:bCs/>
        </w:rPr>
        <w:t>«</w:t>
      </w:r>
      <w:r w:rsidRPr="00CC7493">
        <w:rPr>
          <w:b/>
          <w:bCs/>
          <w:lang w:val="en-US"/>
        </w:rPr>
        <w:t>SWIFT</w:t>
      </w:r>
      <w:r w:rsidRPr="00CC7493">
        <w:rPr>
          <w:b/>
          <w:bCs/>
        </w:rPr>
        <w:t>»</w:t>
      </w:r>
      <w:r w:rsidRPr="00CC7493">
        <w:rPr>
          <w:bCs/>
        </w:rPr>
        <w:t xml:space="preserve"> - международная межбанковская система передачи информации и совершения платежей.</w:t>
      </w:r>
    </w:p>
    <w:p w:rsidR="00104F8D" w:rsidRPr="00CC7493" w:rsidRDefault="00104F8D" w:rsidP="00CC7493">
      <w:pPr>
        <w:pStyle w:val="32"/>
        <w:tabs>
          <w:tab w:val="left" w:pos="520"/>
        </w:tabs>
        <w:spacing w:before="120"/>
        <w:jc w:val="both"/>
        <w:rPr>
          <w:sz w:val="24"/>
          <w:szCs w:val="24"/>
        </w:rPr>
      </w:pPr>
      <w:r w:rsidRPr="00CC7493">
        <w:rPr>
          <w:bCs/>
          <w:sz w:val="24"/>
          <w:szCs w:val="24"/>
        </w:rPr>
        <w:t>Приведенные выше</w:t>
      </w:r>
      <w:r w:rsidRPr="00CC7493">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45506" w:rsidRPr="00CC7493" w:rsidRDefault="001B20C8" w:rsidP="00CC7493">
      <w:pPr>
        <w:pStyle w:val="1"/>
        <w:keepNext w:val="0"/>
        <w:widowControl w:val="0"/>
        <w:numPr>
          <w:ilvl w:val="0"/>
          <w:numId w:val="0"/>
        </w:numPr>
        <w:spacing w:before="120" w:after="120"/>
        <w:jc w:val="center"/>
        <w:rPr>
          <w:b/>
        </w:rPr>
      </w:pPr>
      <w:r w:rsidRPr="00CC7493">
        <w:rPr>
          <w:b/>
        </w:rPr>
        <w:t>2</w:t>
      </w:r>
      <w:r w:rsidR="00C45506" w:rsidRPr="00CC7493">
        <w:rPr>
          <w:b/>
        </w:rPr>
        <w:t>. </w:t>
      </w:r>
      <w:r w:rsidR="002A6715" w:rsidRPr="00CC7493">
        <w:rPr>
          <w:b/>
        </w:rPr>
        <w:t xml:space="preserve">Предмет </w:t>
      </w:r>
      <w:r w:rsidR="00A267F1" w:rsidRPr="00CC7493">
        <w:rPr>
          <w:b/>
        </w:rPr>
        <w:t>Договора</w:t>
      </w:r>
    </w:p>
    <w:p w:rsidR="001731DF" w:rsidRPr="00CC7493" w:rsidRDefault="00D62DE7" w:rsidP="00CC7493">
      <w:pPr>
        <w:tabs>
          <w:tab w:val="left" w:pos="851"/>
        </w:tabs>
        <w:spacing w:before="120"/>
        <w:ind w:left="851" w:hanging="851"/>
        <w:jc w:val="both"/>
      </w:pPr>
      <w:r w:rsidRPr="00CC7493">
        <w:t>2.1</w:t>
      </w:r>
      <w:r w:rsidRPr="00CC7493">
        <w:tab/>
      </w:r>
      <w:r w:rsidR="001731DF" w:rsidRPr="00CC7493">
        <w:t xml:space="preserve">В соответствии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а также осуществить </w:t>
      </w:r>
      <w:proofErr w:type="gramStart"/>
      <w:r w:rsidR="005A2F36" w:rsidRPr="00CC7493">
        <w:t>Шеф-монтаж</w:t>
      </w:r>
      <w:proofErr w:type="gramEnd"/>
      <w:r w:rsidR="005A2F36" w:rsidRPr="00CC7493">
        <w:t xml:space="preserve"> </w:t>
      </w:r>
      <w:r w:rsidR="001731DF" w:rsidRPr="00CC7493">
        <w:t>Оборудования, а Заказчик обязуется обеспечить приемку Покупателем Оборудования и оплатить принятое Оборудование в сроки, указанные в Договоре.</w:t>
      </w:r>
    </w:p>
    <w:p w:rsidR="00C45506" w:rsidRDefault="00D62DE7" w:rsidP="00CC7493">
      <w:pPr>
        <w:tabs>
          <w:tab w:val="left" w:pos="851"/>
        </w:tabs>
        <w:spacing w:before="120"/>
        <w:ind w:left="851" w:hanging="851"/>
        <w:jc w:val="both"/>
      </w:pPr>
      <w:r w:rsidRPr="00CC7493">
        <w:t>2.2</w:t>
      </w:r>
      <w:r w:rsidRPr="00CC7493">
        <w:tab/>
      </w:r>
      <w:r w:rsidR="001731DF" w:rsidRPr="00CC7493">
        <w:t xml:space="preserve">Наименование Оборудования и комплектующих его изделий, маркировка, масса, номера чертежей, </w:t>
      </w:r>
      <w:r w:rsidR="00686DE9" w:rsidRPr="00CC7493">
        <w:t>ТУ</w:t>
      </w:r>
      <w:r w:rsidR="001731DF" w:rsidRPr="00CC7493">
        <w:t xml:space="preserve"> и/или ТЗ, а также другие данные, указанные в Приложении </w:t>
      </w:r>
      <w:r w:rsidR="00686DE9" w:rsidRPr="00CC7493">
        <w:t>№</w:t>
      </w:r>
      <w:r w:rsidR="001731DF" w:rsidRPr="00CC7493">
        <w:t xml:space="preserve">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w:t>
      </w:r>
      <w:r w:rsidR="00686DE9" w:rsidRPr="00CC7493">
        <w:t>№</w:t>
      </w:r>
      <w:r w:rsidR="001731DF" w:rsidRPr="00CC7493">
        <w:t>1 к Договору.</w:t>
      </w:r>
    </w:p>
    <w:p w:rsidR="000409DF" w:rsidRPr="00CC7493" w:rsidRDefault="000409DF" w:rsidP="00CC7493">
      <w:pPr>
        <w:tabs>
          <w:tab w:val="left" w:pos="851"/>
        </w:tabs>
        <w:spacing w:before="120"/>
        <w:ind w:left="851" w:hanging="851"/>
        <w:jc w:val="both"/>
      </w:pPr>
    </w:p>
    <w:p w:rsidR="001B20C8" w:rsidRPr="00CC7493" w:rsidRDefault="001B20C8" w:rsidP="00CC7493">
      <w:pPr>
        <w:pStyle w:val="1"/>
        <w:keepNext w:val="0"/>
        <w:widowControl w:val="0"/>
        <w:numPr>
          <w:ilvl w:val="0"/>
          <w:numId w:val="0"/>
        </w:numPr>
        <w:spacing w:before="120" w:after="120"/>
        <w:jc w:val="center"/>
        <w:rPr>
          <w:b/>
        </w:rPr>
      </w:pPr>
      <w:r w:rsidRPr="00CC7493">
        <w:rPr>
          <w:b/>
        </w:rPr>
        <w:lastRenderedPageBreak/>
        <w:t>3. Сроки поставки Оборудования</w:t>
      </w:r>
      <w:r w:rsidR="00462AF5" w:rsidRPr="00CC7493">
        <w:rPr>
          <w:b/>
        </w:rPr>
        <w:t xml:space="preserve"> и оказания услуг по </w:t>
      </w:r>
      <w:proofErr w:type="gramStart"/>
      <w:r w:rsidR="00462AF5" w:rsidRPr="00CC7493">
        <w:rPr>
          <w:b/>
        </w:rPr>
        <w:t>Шеф-монтажу</w:t>
      </w:r>
      <w:proofErr w:type="gramEnd"/>
      <w:r w:rsidR="00462AF5" w:rsidRPr="00CC7493">
        <w:rPr>
          <w:b/>
        </w:rPr>
        <w:t xml:space="preserve"> </w:t>
      </w:r>
    </w:p>
    <w:p w:rsidR="001B20C8" w:rsidRPr="00CC7493" w:rsidRDefault="001B20C8" w:rsidP="00CC7493">
      <w:pPr>
        <w:numPr>
          <w:ilvl w:val="1"/>
          <w:numId w:val="9"/>
        </w:numPr>
        <w:tabs>
          <w:tab w:val="left" w:pos="851"/>
        </w:tabs>
        <w:spacing w:before="120"/>
        <w:ind w:left="851" w:hanging="851"/>
        <w:jc w:val="both"/>
      </w:pPr>
      <w:r w:rsidRPr="00CC7493">
        <w:t>Поставка Оборудования будет осуществляться в сроки, указанные в Приложении № 1 к Договору.</w:t>
      </w:r>
    </w:p>
    <w:p w:rsidR="001B20C8" w:rsidRPr="00CC7493" w:rsidRDefault="001B20C8" w:rsidP="00CC7493">
      <w:pPr>
        <w:numPr>
          <w:ilvl w:val="1"/>
          <w:numId w:val="9"/>
        </w:numPr>
        <w:tabs>
          <w:tab w:val="left" w:pos="851"/>
        </w:tabs>
        <w:spacing w:before="120"/>
        <w:ind w:left="851" w:hanging="851"/>
        <w:jc w:val="both"/>
      </w:pPr>
      <w:r w:rsidRPr="00CC7493">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w:t>
      </w:r>
      <w:r w:rsidR="00D707ED" w:rsidRPr="00CC7493">
        <w:t>о, доставлено до места поставки</w:t>
      </w:r>
      <w:r w:rsidRPr="00CC7493">
        <w:t>.</w:t>
      </w:r>
    </w:p>
    <w:p w:rsidR="001B20C8" w:rsidRPr="00CC7493" w:rsidRDefault="001B20C8" w:rsidP="00CC7493">
      <w:pPr>
        <w:numPr>
          <w:ilvl w:val="1"/>
          <w:numId w:val="9"/>
        </w:numPr>
        <w:tabs>
          <w:tab w:val="left" w:pos="851"/>
        </w:tabs>
        <w:spacing w:before="120"/>
        <w:ind w:left="851" w:hanging="851"/>
        <w:jc w:val="both"/>
      </w:pPr>
      <w:r w:rsidRPr="00CC7493">
        <w:t>По письменному согласованию с Заказчиком и Покупателем Поставщик вправе осуществлять досрочную поставку Оборудования.</w:t>
      </w:r>
    </w:p>
    <w:p w:rsidR="00462AF5" w:rsidRPr="00CC7493" w:rsidRDefault="00462AF5" w:rsidP="00CC7493">
      <w:pPr>
        <w:numPr>
          <w:ilvl w:val="1"/>
          <w:numId w:val="9"/>
        </w:numPr>
        <w:tabs>
          <w:tab w:val="left" w:pos="851"/>
        </w:tabs>
        <w:spacing w:before="120"/>
        <w:ind w:left="851" w:hanging="851"/>
        <w:jc w:val="both"/>
      </w:pPr>
      <w:r w:rsidRPr="00CC7493">
        <w:t xml:space="preserve">Начало работ по </w:t>
      </w:r>
      <w:proofErr w:type="gramStart"/>
      <w:r w:rsidRPr="00CC7493">
        <w:t>Шеф-монтажу</w:t>
      </w:r>
      <w:proofErr w:type="gramEnd"/>
      <w:r w:rsidRPr="00CC7493">
        <w:t>: не позднее 10 (десяти) календарных дней с даты получения письменного уведомления Заказчика.</w:t>
      </w:r>
    </w:p>
    <w:p w:rsidR="00462AF5" w:rsidRPr="00CC7493" w:rsidRDefault="00236581" w:rsidP="00CC7493">
      <w:pPr>
        <w:numPr>
          <w:ilvl w:val="1"/>
          <w:numId w:val="9"/>
        </w:numPr>
        <w:tabs>
          <w:tab w:val="left" w:pos="851"/>
        </w:tabs>
        <w:spacing w:before="120"/>
        <w:ind w:left="851" w:hanging="851"/>
        <w:jc w:val="both"/>
      </w:pPr>
      <w:r w:rsidRPr="00CC7493">
        <w:t xml:space="preserve">Окончание оказания услуг по </w:t>
      </w:r>
      <w:proofErr w:type="gramStart"/>
      <w:r w:rsidRPr="00CC7493">
        <w:t>Шеф-монтажу</w:t>
      </w:r>
      <w:proofErr w:type="gramEnd"/>
      <w:r w:rsidRPr="00CC7493">
        <w:t>– дата подписания Заказчиком, Покупателем и Поставщиком акта о выполнении Шеф-монтажа Оборудования, но не позднее 31.07.2019г.</w:t>
      </w:r>
    </w:p>
    <w:p w:rsidR="00FF1D2F" w:rsidRPr="00CC7493" w:rsidRDefault="00FF1D2F" w:rsidP="00CC7493">
      <w:pPr>
        <w:pStyle w:val="1"/>
        <w:keepNext w:val="0"/>
        <w:widowControl w:val="0"/>
        <w:numPr>
          <w:ilvl w:val="0"/>
          <w:numId w:val="0"/>
        </w:numPr>
        <w:spacing w:before="120" w:after="120"/>
        <w:jc w:val="center"/>
        <w:rPr>
          <w:b/>
        </w:rPr>
      </w:pPr>
      <w:r w:rsidRPr="00CC7493">
        <w:rPr>
          <w:b/>
        </w:rPr>
        <w:t>4. Обязательства Поставщика</w:t>
      </w:r>
    </w:p>
    <w:p w:rsidR="00FF1D2F" w:rsidRPr="00CC7493" w:rsidRDefault="00FF1D2F" w:rsidP="00CC7493">
      <w:pPr>
        <w:spacing w:before="120" w:after="120"/>
        <w:ind w:left="851"/>
        <w:jc w:val="both"/>
      </w:pPr>
      <w:r w:rsidRPr="00CC7493">
        <w:t>В соответствии с условиями Договора Поставщик обязуется:</w:t>
      </w:r>
    </w:p>
    <w:p w:rsidR="00FF1D2F" w:rsidRPr="00CC7493" w:rsidRDefault="00FF1D2F" w:rsidP="00CC7493">
      <w:pPr>
        <w:numPr>
          <w:ilvl w:val="1"/>
          <w:numId w:val="10"/>
        </w:numPr>
        <w:tabs>
          <w:tab w:val="left" w:pos="851"/>
        </w:tabs>
        <w:spacing w:before="120"/>
        <w:ind w:left="851" w:hanging="851"/>
        <w:jc w:val="both"/>
      </w:pPr>
      <w:r w:rsidRPr="00CC7493">
        <w:t xml:space="preserve">В течение 60 (Шестидесяти)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Project в файле - шаблоне Заказчика и согласовать с Заказчиком </w:t>
      </w:r>
      <w:r w:rsidR="00097BAA" w:rsidRPr="00CC7493">
        <w:t xml:space="preserve">и Покупателем </w:t>
      </w:r>
      <w:r w:rsidRPr="00CC7493">
        <w:t xml:space="preserve">график изготовления </w:t>
      </w:r>
      <w:r w:rsidR="0008209E" w:rsidRPr="00CC7493">
        <w:t xml:space="preserve">и проведения приемо-сдаточных испытаний </w:t>
      </w:r>
      <w:r w:rsidRPr="00CC7493">
        <w:t xml:space="preserve">Оборудования по Договору (далее - График).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w:t>
      </w:r>
      <w:r w:rsidR="00A267F1" w:rsidRPr="00CC7493">
        <w:t>Договора</w:t>
      </w:r>
      <w:r w:rsidRPr="00CC7493">
        <w:t>,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w:t>
      </w:r>
    </w:p>
    <w:p w:rsidR="00FF1D2F" w:rsidRPr="00CC7493" w:rsidRDefault="00FF1D2F" w:rsidP="00CC7493">
      <w:pPr>
        <w:spacing w:before="120" w:after="120"/>
        <w:ind w:left="851"/>
        <w:jc w:val="both"/>
      </w:pPr>
      <w:r w:rsidRPr="00CC7493">
        <w:t>Каждая Фаза Графика должна содержать следующие данные:</w:t>
      </w:r>
    </w:p>
    <w:p w:rsidR="00FF1D2F" w:rsidRPr="00CC7493" w:rsidRDefault="00FF1D2F" w:rsidP="00CC7493">
      <w:pPr>
        <w:spacing w:before="120" w:after="120"/>
        <w:ind w:left="851"/>
        <w:jc w:val="both"/>
      </w:pPr>
      <w:r w:rsidRPr="00CC7493">
        <w:t>- плановые даты начала и окончания выполнения Фаз;</w:t>
      </w:r>
    </w:p>
    <w:p w:rsidR="00FF1D2F" w:rsidRPr="00CC7493" w:rsidRDefault="00FF1D2F" w:rsidP="00CC7493">
      <w:pPr>
        <w:spacing w:before="120" w:after="120"/>
        <w:ind w:left="851"/>
        <w:jc w:val="both"/>
      </w:pPr>
      <w:r w:rsidRPr="00CC7493">
        <w:t xml:space="preserve">- связи с предшествующими и последующими Фазами. </w:t>
      </w:r>
    </w:p>
    <w:p w:rsidR="00FF1D2F" w:rsidRPr="00CC7493" w:rsidRDefault="00FF1D2F" w:rsidP="00CC7493">
      <w:pPr>
        <w:spacing w:before="120" w:after="120"/>
        <w:ind w:left="851"/>
        <w:jc w:val="both"/>
      </w:pPr>
      <w:r w:rsidRPr="00CC7493">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FF1D2F" w:rsidRPr="00CC7493" w:rsidRDefault="00FF1D2F" w:rsidP="00CC7493">
      <w:pPr>
        <w:spacing w:before="120" w:after="120"/>
        <w:ind w:left="851"/>
        <w:jc w:val="both"/>
      </w:pPr>
      <w:r w:rsidRPr="00CC7493">
        <w:t>Окончание Фазы – это событие, результат которого отражен в Графике.</w:t>
      </w:r>
    </w:p>
    <w:p w:rsidR="00FF1D2F" w:rsidRPr="00CC7493" w:rsidRDefault="00FF1D2F" w:rsidP="00CC7493">
      <w:pPr>
        <w:spacing w:before="120" w:after="120"/>
        <w:ind w:left="851"/>
        <w:jc w:val="both"/>
        <w:rPr>
          <w:i/>
        </w:rPr>
      </w:pPr>
      <w:r w:rsidRPr="00CC7493">
        <w:rPr>
          <w:i/>
        </w:rPr>
        <w:t xml:space="preserve">(В случае </w:t>
      </w:r>
      <w:r w:rsidR="00686DE9" w:rsidRPr="00CC7493">
        <w:rPr>
          <w:i/>
        </w:rPr>
        <w:t xml:space="preserve">поставки серийного Оборудования, изготавливаемого по ТУ, </w:t>
      </w:r>
      <w:r w:rsidRPr="00CC7493">
        <w:rPr>
          <w:i/>
        </w:rPr>
        <w:t>в Графике фаза изготовления Оборудования - разработка и согласование рабочей конструкторской документации - не применяется).</w:t>
      </w:r>
    </w:p>
    <w:p w:rsidR="00B60889" w:rsidRPr="00CC7493" w:rsidRDefault="00B60889" w:rsidP="00CC7493">
      <w:pPr>
        <w:tabs>
          <w:tab w:val="left" w:pos="851"/>
        </w:tabs>
        <w:spacing w:before="120"/>
        <w:ind w:left="851"/>
        <w:jc w:val="both"/>
      </w:pPr>
    </w:p>
    <w:p w:rsidR="001A2255" w:rsidRPr="00CC7493" w:rsidRDefault="00E24395" w:rsidP="00CC7493">
      <w:pPr>
        <w:tabs>
          <w:tab w:val="left" w:pos="0"/>
        </w:tabs>
        <w:spacing w:before="120"/>
        <w:jc w:val="both"/>
        <w:rPr>
          <w:b/>
          <w:i/>
        </w:rPr>
      </w:pPr>
      <w:r w:rsidRPr="00CC7493">
        <w:rPr>
          <w:b/>
          <w:i/>
        </w:rPr>
        <w:t>(пункт 4.</w:t>
      </w:r>
      <w:r w:rsidR="00D56401" w:rsidRPr="00CC7493">
        <w:rPr>
          <w:b/>
          <w:i/>
        </w:rPr>
        <w:t>2</w:t>
      </w:r>
      <w:r w:rsidRPr="00CC7493">
        <w:rPr>
          <w:b/>
          <w:i/>
        </w:rPr>
        <w:t xml:space="preserve"> не применяется, если на Оборудование, предлагаемое к поставке, имеется полный комплект разработанной РКД и ТУ, которые являются актуальными, согласованными и утвержденными в установленном порядке)</w:t>
      </w:r>
    </w:p>
    <w:p w:rsidR="00D4110E" w:rsidRPr="00CC7493" w:rsidRDefault="00D4110E" w:rsidP="00CC7493">
      <w:pPr>
        <w:numPr>
          <w:ilvl w:val="1"/>
          <w:numId w:val="10"/>
        </w:numPr>
        <w:tabs>
          <w:tab w:val="left" w:pos="851"/>
        </w:tabs>
        <w:spacing w:before="120"/>
        <w:ind w:left="851" w:hanging="851"/>
        <w:jc w:val="both"/>
      </w:pPr>
      <w:r w:rsidRPr="00CC7493">
        <w:t>На основании ИТТ, указанных в Приложении №1 к Договору, до начала изготовления Оборудования разработать и согласовать Техническую документацию на Оборудование</w:t>
      </w:r>
      <w:r w:rsidR="001A262E" w:rsidRPr="00CC7493">
        <w:t>, указанную в Приложении № 5 к Договору,</w:t>
      </w:r>
      <w:r w:rsidRPr="00CC7493">
        <w:t xml:space="preserve"> в следующем порядке:</w:t>
      </w:r>
    </w:p>
    <w:p w:rsidR="00D4110E" w:rsidRPr="00CC7493" w:rsidRDefault="00D4110E" w:rsidP="00CC7493">
      <w:pPr>
        <w:numPr>
          <w:ilvl w:val="2"/>
          <w:numId w:val="10"/>
        </w:numPr>
        <w:tabs>
          <w:tab w:val="left" w:pos="851"/>
        </w:tabs>
        <w:spacing w:before="120"/>
        <w:ind w:left="851" w:hanging="851"/>
        <w:jc w:val="both"/>
      </w:pPr>
      <w:r w:rsidRPr="00CC7493">
        <w:lastRenderedPageBreak/>
        <w:t xml:space="preserve">На основании ИТТ в срок не позднее 90 (Девяносто) календарных дней от даты </w:t>
      </w:r>
      <w:r w:rsidR="00346B56" w:rsidRPr="00CC7493">
        <w:t>вступления в силу настоящего</w:t>
      </w:r>
      <w:r w:rsidRPr="00CC7493">
        <w:t xml:space="preserve"> Договора разработать ТЗ на проектирование и изготовление Оборудования и согласовать его с Заказчиком, </w:t>
      </w:r>
      <w:proofErr w:type="spellStart"/>
      <w:r w:rsidRPr="00CC7493">
        <w:t>Генпроектировщиком</w:t>
      </w:r>
      <w:proofErr w:type="spellEnd"/>
      <w:r w:rsidR="00A02D7F" w:rsidRPr="00CC7493">
        <w:t xml:space="preserve"> (необходимость согласования с </w:t>
      </w:r>
      <w:proofErr w:type="spellStart"/>
      <w:r w:rsidR="00A02D7F" w:rsidRPr="00CC7493">
        <w:t>Генпроектировщиком</w:t>
      </w:r>
      <w:proofErr w:type="spellEnd"/>
      <w:r w:rsidR="00A02D7F" w:rsidRPr="00CC7493">
        <w:t xml:space="preserve"> определяет Покупатель) </w:t>
      </w:r>
      <w:r w:rsidRPr="00CC7493">
        <w:t xml:space="preserve">и </w:t>
      </w:r>
      <w:r w:rsidR="00A02D7F" w:rsidRPr="00CC7493">
        <w:t>Покупателем</w:t>
      </w:r>
      <w:r w:rsidRPr="00CC7493">
        <w:t xml:space="preserve">. Согласование ТЗ с </w:t>
      </w:r>
      <w:r w:rsidR="00A02D7F" w:rsidRPr="00CC7493">
        <w:t xml:space="preserve">Заказчиком и Покупателем </w:t>
      </w:r>
      <w:r w:rsidRPr="00CC7493">
        <w:t xml:space="preserve">проводить после согласования </w:t>
      </w:r>
      <w:r w:rsidR="00A02D7F" w:rsidRPr="00CC7493">
        <w:t xml:space="preserve">ТЗ </w:t>
      </w:r>
      <w:r w:rsidRPr="00CC7493">
        <w:t xml:space="preserve">с </w:t>
      </w:r>
      <w:proofErr w:type="spellStart"/>
      <w:r w:rsidRPr="00CC7493">
        <w:t>Генпроектировщиком</w:t>
      </w:r>
      <w:proofErr w:type="spellEnd"/>
      <w:r w:rsidRPr="00CC7493">
        <w:t>.</w:t>
      </w:r>
    </w:p>
    <w:p w:rsidR="003E15A0" w:rsidRPr="00CC7493" w:rsidRDefault="00E24395" w:rsidP="00CC7493">
      <w:pPr>
        <w:numPr>
          <w:ilvl w:val="2"/>
          <w:numId w:val="10"/>
        </w:numPr>
        <w:tabs>
          <w:tab w:val="left" w:pos="851"/>
        </w:tabs>
        <w:spacing w:before="120"/>
        <w:ind w:left="851" w:hanging="851"/>
        <w:jc w:val="both"/>
      </w:pPr>
      <w:r w:rsidRPr="00CC7493">
        <w:t xml:space="preserve">На основании согласованного и утвержденного ТЗ, в срок не позднее 60 (Шестидесяти) календарных дней от даты утверждения ТЗ, разработать ТП на Оборудование и согласовать его с </w:t>
      </w:r>
      <w:proofErr w:type="spellStart"/>
      <w:r w:rsidRPr="00CC7493">
        <w:t>Генпроектировщиком</w:t>
      </w:r>
      <w:proofErr w:type="spellEnd"/>
      <w:r w:rsidRPr="00CC7493">
        <w:t xml:space="preserve"> </w:t>
      </w:r>
      <w:r w:rsidR="000E333C" w:rsidRPr="00CC7493">
        <w:t>(</w:t>
      </w:r>
      <w:r w:rsidRPr="00CC7493">
        <w:t xml:space="preserve">необходимость согласования с </w:t>
      </w:r>
      <w:proofErr w:type="spellStart"/>
      <w:r w:rsidRPr="00CC7493">
        <w:t>Генпроектировщиком</w:t>
      </w:r>
      <w:proofErr w:type="spellEnd"/>
      <w:r w:rsidRPr="00CC7493">
        <w:t xml:space="preserve"> определяет Покупатель), а также с организациями, необходимость согласования с которыми определена нормативной доку</w:t>
      </w:r>
      <w:r w:rsidR="003E15A0" w:rsidRPr="00CC7493">
        <w:t>ментацией и ТЗ на Оборудование.</w:t>
      </w:r>
    </w:p>
    <w:p w:rsidR="00E24395" w:rsidRPr="00CC7493" w:rsidRDefault="00E24395" w:rsidP="00CC7493">
      <w:pPr>
        <w:tabs>
          <w:tab w:val="left" w:pos="851"/>
        </w:tabs>
        <w:spacing w:before="120"/>
        <w:ind w:left="851"/>
        <w:jc w:val="both"/>
      </w:pPr>
      <w:r w:rsidRPr="00CC7493">
        <w:t>На основании ТП разработать РКД</w:t>
      </w:r>
      <w:r w:rsidR="003E15A0" w:rsidRPr="00CC7493">
        <w:t xml:space="preserve"> в срок не позднее 90 (Девяносто) календарных дней с даты согласования ТП</w:t>
      </w:r>
      <w:r w:rsidRPr="00CC7493">
        <w:t>.</w:t>
      </w:r>
    </w:p>
    <w:p w:rsidR="00D4110E" w:rsidRPr="00CC7493" w:rsidRDefault="00D4110E" w:rsidP="00CC7493">
      <w:pPr>
        <w:numPr>
          <w:ilvl w:val="2"/>
          <w:numId w:val="10"/>
        </w:numPr>
        <w:tabs>
          <w:tab w:val="left" w:pos="851"/>
        </w:tabs>
        <w:spacing w:before="120"/>
        <w:ind w:left="851" w:hanging="851"/>
        <w:jc w:val="both"/>
      </w:pPr>
      <w:r w:rsidRPr="00CC7493">
        <w:t xml:space="preserve">В случае, если это предусмотрено ТЗ, в течение 60 (Шестидесяти) календарных дней от </w:t>
      </w:r>
      <w:r w:rsidR="00A02D7F" w:rsidRPr="00CC7493">
        <w:t>даты утверждения ТЗ разработать</w:t>
      </w:r>
      <w:r w:rsidRPr="00CC7493">
        <w:t xml:space="preserve"> </w:t>
      </w:r>
      <w:r w:rsidR="00E24395" w:rsidRPr="00CC7493">
        <w:t xml:space="preserve">проект </w:t>
      </w:r>
      <w:r w:rsidRPr="00CC7493">
        <w:t xml:space="preserve">ТУ на Оборудование и согласовать </w:t>
      </w:r>
      <w:r w:rsidR="00E24395" w:rsidRPr="00CC7493">
        <w:t>его</w:t>
      </w:r>
      <w:r w:rsidRPr="00CC7493">
        <w:t xml:space="preserve"> с Заказчиком, </w:t>
      </w:r>
      <w:proofErr w:type="spellStart"/>
      <w:r w:rsidR="00A02D7F" w:rsidRPr="00CC7493">
        <w:t>Генпроектировщиком</w:t>
      </w:r>
      <w:proofErr w:type="spellEnd"/>
      <w:r w:rsidR="00A02D7F" w:rsidRPr="00CC7493">
        <w:t xml:space="preserve"> (необходимость согласования с </w:t>
      </w:r>
      <w:proofErr w:type="spellStart"/>
      <w:r w:rsidR="00A02D7F" w:rsidRPr="00CC7493">
        <w:t>Генпроектировщиком</w:t>
      </w:r>
      <w:proofErr w:type="spellEnd"/>
      <w:r w:rsidR="00A02D7F" w:rsidRPr="00CC7493">
        <w:t xml:space="preserve"> определяет Покупатель) и Покупателем</w:t>
      </w:r>
      <w:r w:rsidRPr="00CC7493">
        <w:t xml:space="preserve">. Согласование </w:t>
      </w:r>
      <w:r w:rsidR="00E24395" w:rsidRPr="00CC7493">
        <w:t xml:space="preserve">проекта </w:t>
      </w:r>
      <w:r w:rsidRPr="00CC7493">
        <w:t xml:space="preserve">ТУ с </w:t>
      </w:r>
      <w:r w:rsidR="00A02D7F" w:rsidRPr="00CC7493">
        <w:t>Заказчиком и Покупателем</w:t>
      </w:r>
      <w:r w:rsidRPr="00CC7493">
        <w:t xml:space="preserve"> проводить после </w:t>
      </w:r>
      <w:r w:rsidR="00475782" w:rsidRPr="00CC7493">
        <w:t xml:space="preserve">его </w:t>
      </w:r>
      <w:r w:rsidRPr="00CC7493">
        <w:t>согласования</w:t>
      </w:r>
      <w:r w:rsidR="00A02D7F" w:rsidRPr="00CC7493">
        <w:t xml:space="preserve"> с </w:t>
      </w:r>
      <w:proofErr w:type="spellStart"/>
      <w:r w:rsidRPr="00CC7493">
        <w:t>Генпр</w:t>
      </w:r>
      <w:r w:rsidR="008E281B" w:rsidRPr="00CC7493">
        <w:t>оектировщиком</w:t>
      </w:r>
      <w:proofErr w:type="spellEnd"/>
      <w:r w:rsidR="008E281B" w:rsidRPr="00CC7493">
        <w:t>.</w:t>
      </w:r>
    </w:p>
    <w:p w:rsidR="00D4110E" w:rsidRPr="00CC7493" w:rsidRDefault="00D4110E" w:rsidP="00CC7493">
      <w:pPr>
        <w:numPr>
          <w:ilvl w:val="2"/>
          <w:numId w:val="10"/>
        </w:numPr>
        <w:tabs>
          <w:tab w:val="left" w:pos="851"/>
        </w:tabs>
        <w:spacing w:before="120"/>
        <w:ind w:left="851" w:hanging="851"/>
        <w:jc w:val="both"/>
      </w:pPr>
      <w:r w:rsidRPr="00CC7493">
        <w:t xml:space="preserve">Не позднее, чем за 90 (Девяносто) календарных дней до поставки Оборудования, для которого ТЗ и/или ТУ или другой технической документацией на Оборудование установлена необходимость проведения приемочных (приемо-сдаточных) испытаний, разработать и согласовать с </w:t>
      </w:r>
      <w:proofErr w:type="spellStart"/>
      <w:r w:rsidRPr="00CC7493">
        <w:t>Генпроектировщиком</w:t>
      </w:r>
      <w:proofErr w:type="spellEnd"/>
      <w:r w:rsidR="00E24395" w:rsidRPr="00CC7493">
        <w:t xml:space="preserve"> (необходимость согласования с </w:t>
      </w:r>
      <w:proofErr w:type="spellStart"/>
      <w:r w:rsidR="00E24395" w:rsidRPr="00CC7493">
        <w:t>Генпроектировщиком</w:t>
      </w:r>
      <w:proofErr w:type="spellEnd"/>
      <w:r w:rsidR="00E24395" w:rsidRPr="00CC7493">
        <w:t xml:space="preserve"> определяет Покупатель), Покупателем</w:t>
      </w:r>
      <w:r w:rsidRPr="00CC7493">
        <w:t xml:space="preserve"> и, при необходимости, с Государственными органами регулирования и надзора РФ</w:t>
      </w:r>
      <w:r w:rsidR="00E24395" w:rsidRPr="00CC7493">
        <w:t>,</w:t>
      </w:r>
      <w:r w:rsidRPr="00CC7493">
        <w:t xml:space="preserve"> программу и методику испытаний Оборудования</w:t>
      </w:r>
      <w:r w:rsidR="008E281B" w:rsidRPr="00CC7493">
        <w:t>.</w:t>
      </w:r>
    </w:p>
    <w:p w:rsidR="00D4110E" w:rsidRPr="00CC7493" w:rsidRDefault="00D4110E" w:rsidP="00CC7493">
      <w:pPr>
        <w:numPr>
          <w:ilvl w:val="2"/>
          <w:numId w:val="10"/>
        </w:numPr>
        <w:tabs>
          <w:tab w:val="left" w:pos="851"/>
        </w:tabs>
        <w:spacing w:before="120"/>
        <w:ind w:left="851" w:hanging="851"/>
        <w:jc w:val="both"/>
      </w:pPr>
      <w:r w:rsidRPr="00CC7493">
        <w:t xml:space="preserve">При необходимости, установленной в </w:t>
      </w:r>
      <w:r w:rsidR="00E24395" w:rsidRPr="00CC7493">
        <w:t>Договоре</w:t>
      </w:r>
      <w:r w:rsidRPr="00CC7493">
        <w:t>, в ТЗ</w:t>
      </w:r>
      <w:r w:rsidR="00E24395" w:rsidRPr="00CC7493">
        <w:t>,</w:t>
      </w:r>
      <w:r w:rsidRPr="00CC7493">
        <w:t xml:space="preserve"> а также по письменному запросу Заказчика, </w:t>
      </w:r>
      <w:proofErr w:type="spellStart"/>
      <w:r w:rsidRPr="00CC7493">
        <w:t>Генпроектировщика</w:t>
      </w:r>
      <w:proofErr w:type="spellEnd"/>
      <w:r w:rsidRPr="00CC7493">
        <w:t xml:space="preserve"> или </w:t>
      </w:r>
      <w:r w:rsidR="00E24395" w:rsidRPr="00CC7493">
        <w:t>Покупателя</w:t>
      </w:r>
      <w:r w:rsidRPr="00CC7493">
        <w:t xml:space="preserve"> передать </w:t>
      </w:r>
      <w:proofErr w:type="spellStart"/>
      <w:r w:rsidR="00E24395" w:rsidRPr="00CC7493">
        <w:t>Генпроектировщику</w:t>
      </w:r>
      <w:proofErr w:type="spellEnd"/>
      <w:r w:rsidR="00E24395" w:rsidRPr="00CC7493">
        <w:t xml:space="preserve"> или Покупателю </w:t>
      </w:r>
      <w:r w:rsidRPr="00CC7493">
        <w:t>исходные данные на Оборудование для проектирования в объеме, в формате и в сроки, согл</w:t>
      </w:r>
      <w:r w:rsidR="008E281B" w:rsidRPr="00CC7493">
        <w:t xml:space="preserve">асованные с </w:t>
      </w:r>
      <w:proofErr w:type="spellStart"/>
      <w:r w:rsidR="008E281B" w:rsidRPr="00CC7493">
        <w:t>Генпроектировщиком</w:t>
      </w:r>
      <w:proofErr w:type="spellEnd"/>
      <w:r w:rsidR="00E24395" w:rsidRPr="00CC7493">
        <w:t xml:space="preserve"> и Покупателем</w:t>
      </w:r>
      <w:r w:rsidR="008E281B" w:rsidRPr="00CC7493">
        <w:t>.</w:t>
      </w:r>
    </w:p>
    <w:p w:rsidR="00FF1D2F" w:rsidRPr="00CC7493" w:rsidRDefault="00FF1D2F" w:rsidP="00CC7493">
      <w:pPr>
        <w:numPr>
          <w:ilvl w:val="1"/>
          <w:numId w:val="10"/>
        </w:numPr>
        <w:tabs>
          <w:tab w:val="left" w:pos="851"/>
        </w:tabs>
        <w:spacing w:before="120"/>
        <w:ind w:left="851" w:hanging="851"/>
        <w:jc w:val="both"/>
      </w:pPr>
      <w:r w:rsidRPr="00CC7493">
        <w:t xml:space="preserve">Изготовить,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w:t>
      </w:r>
      <w:r w:rsidR="0027471B" w:rsidRPr="00CC7493">
        <w:t>РКД</w:t>
      </w:r>
      <w:r w:rsidRPr="00CC7493">
        <w:t xml:space="preserve"> на Оборудование и Планами качества на Оборудование, обеспечить перевозку Оборудования до места поставки.</w:t>
      </w:r>
    </w:p>
    <w:p w:rsidR="00FF1D2F" w:rsidRPr="00CC7493" w:rsidRDefault="00FF1D2F" w:rsidP="00CC7493">
      <w:pPr>
        <w:numPr>
          <w:ilvl w:val="1"/>
          <w:numId w:val="10"/>
        </w:numPr>
        <w:tabs>
          <w:tab w:val="left" w:pos="851"/>
        </w:tabs>
        <w:spacing w:before="120"/>
        <w:ind w:left="851" w:hanging="851"/>
        <w:jc w:val="both"/>
      </w:pPr>
      <w:r w:rsidRPr="00CC7493">
        <w:t>В период изготовления, приемки, поставки оборудования выполнить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FF1D2F" w:rsidRPr="00CC7493" w:rsidRDefault="00FF1D2F" w:rsidP="00CC7493">
      <w:pPr>
        <w:tabs>
          <w:tab w:val="num" w:pos="851"/>
        </w:tabs>
        <w:spacing w:before="120" w:after="120"/>
        <w:ind w:left="851"/>
        <w:jc w:val="both"/>
      </w:pPr>
      <w:r w:rsidRPr="00CC7493">
        <w:t>Выполнить работы по комплексному тестированию (испытанию) Оборудования. В случае изготовления и поставки головных образцов выполнить работы по их испытанию в соответствии с ГОСТ Р 15.201-2000.</w:t>
      </w:r>
    </w:p>
    <w:p w:rsidR="00FF1D2F" w:rsidRPr="00CC7493" w:rsidRDefault="00FF1D2F" w:rsidP="00CC7493">
      <w:pPr>
        <w:tabs>
          <w:tab w:val="num" w:pos="851"/>
        </w:tabs>
        <w:spacing w:before="120" w:after="120"/>
        <w:ind w:left="851"/>
        <w:jc w:val="both"/>
      </w:pPr>
      <w:r w:rsidRPr="00CC7493">
        <w:t xml:space="preserve">Предоставить </w:t>
      </w:r>
      <w:r w:rsidR="00EA745B" w:rsidRPr="00CC7493">
        <w:t>Покупателю</w:t>
      </w:r>
      <w:r w:rsidRPr="00CC7493">
        <w:t xml:space="preserve"> документы по результатам испытаний Оборудования (акты, протоколы).</w:t>
      </w:r>
    </w:p>
    <w:p w:rsidR="00FF1D2F" w:rsidRPr="00CC7493" w:rsidRDefault="008035FA" w:rsidP="00CC7493">
      <w:pPr>
        <w:numPr>
          <w:ilvl w:val="1"/>
          <w:numId w:val="10"/>
        </w:numPr>
        <w:tabs>
          <w:tab w:val="left" w:pos="851"/>
        </w:tabs>
        <w:spacing w:before="120"/>
        <w:ind w:left="851" w:hanging="851"/>
        <w:jc w:val="both"/>
      </w:pPr>
      <w:r w:rsidRPr="00CC7493">
        <w:t>До отгрузки Оборудования з</w:t>
      </w:r>
      <w:r w:rsidR="00FF1D2F" w:rsidRPr="00CC7493">
        <w:t xml:space="preserve">астраховать Оборудование </w:t>
      </w:r>
      <w:r w:rsidRPr="00CC7493">
        <w:t xml:space="preserve">на время его перевозки </w:t>
      </w:r>
      <w:r w:rsidR="00FF1D2F" w:rsidRPr="00CC7493">
        <w:t xml:space="preserve">до </w:t>
      </w:r>
      <w:r w:rsidRPr="00CC7493">
        <w:t xml:space="preserve">Места </w:t>
      </w:r>
      <w:r w:rsidR="00FF1D2F" w:rsidRPr="00CC7493">
        <w:t>поставки (склад Грузополучателя</w:t>
      </w:r>
      <w:r w:rsidRPr="00CC7493">
        <w:t xml:space="preserve"> на Площадке АЭС</w:t>
      </w:r>
      <w:r w:rsidR="00FF1D2F" w:rsidRPr="00CC7493">
        <w:t xml:space="preserve">). Договор страхования заключается </w:t>
      </w:r>
      <w:r w:rsidR="003B31F3" w:rsidRPr="00CC7493">
        <w:t xml:space="preserve">Поставщиком за свой счет </w:t>
      </w:r>
      <w:r w:rsidR="00FF1D2F" w:rsidRPr="00CC7493">
        <w:t xml:space="preserve">со страховой компанией, согласованной с </w:t>
      </w:r>
      <w:r w:rsidR="00A960C1" w:rsidRPr="00CC7493">
        <w:t>Заказчиком и Покупателем</w:t>
      </w:r>
      <w:r w:rsidR="00FF1D2F" w:rsidRPr="00CC7493">
        <w:t xml:space="preserve">. Поставщик обязан предоставить Заказчику </w:t>
      </w:r>
      <w:r w:rsidR="00A960C1" w:rsidRPr="00CC7493">
        <w:t xml:space="preserve">и Покупателю </w:t>
      </w:r>
      <w:r w:rsidR="00FF1D2F" w:rsidRPr="00CC7493">
        <w:t>копию страхового полиса</w:t>
      </w:r>
      <w:r w:rsidR="003B31F3" w:rsidRPr="00CC7493">
        <w:t xml:space="preserve"> в течение 2 рабочих дней после заключения договора страхования</w:t>
      </w:r>
      <w:r w:rsidR="00FF1D2F" w:rsidRPr="00CC7493">
        <w:t>.</w:t>
      </w:r>
    </w:p>
    <w:p w:rsidR="00FF1D2F" w:rsidRPr="00CC7493" w:rsidRDefault="00FF1D2F" w:rsidP="00CC7493">
      <w:pPr>
        <w:numPr>
          <w:ilvl w:val="1"/>
          <w:numId w:val="10"/>
        </w:numPr>
        <w:tabs>
          <w:tab w:val="left" w:pos="851"/>
        </w:tabs>
        <w:spacing w:before="120"/>
        <w:ind w:left="851" w:hanging="851"/>
        <w:jc w:val="both"/>
      </w:pPr>
      <w:r w:rsidRPr="00CC7493">
        <w:lastRenderedPageBreak/>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CC7493">
        <w:t>предэксплуатационных</w:t>
      </w:r>
      <w:proofErr w:type="spellEnd"/>
      <w:r w:rsidRPr="00CC7493">
        <w:t xml:space="preserve"> и эксплуатационных инспекций в объеме, предусмотренном техническим проектом и Технической документацией на Оборудование.</w:t>
      </w:r>
    </w:p>
    <w:p w:rsidR="00FF1D2F" w:rsidRPr="00CC7493" w:rsidRDefault="00FF1D2F" w:rsidP="00CC7493">
      <w:pPr>
        <w:numPr>
          <w:ilvl w:val="1"/>
          <w:numId w:val="10"/>
        </w:numPr>
        <w:tabs>
          <w:tab w:val="left" w:pos="851"/>
        </w:tabs>
        <w:spacing w:before="120"/>
        <w:ind w:left="851" w:hanging="851"/>
        <w:jc w:val="both"/>
      </w:pPr>
      <w:r w:rsidRPr="00CC7493">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FF1D2F" w:rsidRPr="00CC7493" w:rsidRDefault="00FF1D2F" w:rsidP="00CC7493">
      <w:pPr>
        <w:tabs>
          <w:tab w:val="num" w:pos="851"/>
        </w:tabs>
        <w:spacing w:before="120" w:after="120"/>
        <w:ind w:left="851"/>
        <w:jc w:val="both"/>
      </w:pPr>
      <w:r w:rsidRPr="00CC7493">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A55EDB" w:rsidRPr="00CC7493">
        <w:t xml:space="preserve"> и Покупателю</w:t>
      </w:r>
      <w:r w:rsidRPr="00CC7493">
        <w:t xml:space="preserve"> заверенные копии сертификатов, деклараций о соответствии по оборудованию, указанному в данном постановлении Правительства РФ.</w:t>
      </w:r>
    </w:p>
    <w:p w:rsidR="00FF1D2F" w:rsidRPr="00CC7493" w:rsidRDefault="00FF1D2F" w:rsidP="00CC7493">
      <w:pPr>
        <w:tabs>
          <w:tab w:val="num" w:pos="851"/>
        </w:tabs>
        <w:spacing w:before="120" w:after="120"/>
        <w:ind w:left="851"/>
        <w:jc w:val="both"/>
      </w:pPr>
      <w:r w:rsidRPr="00CC7493">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w:t>
      </w:r>
      <w:r w:rsidR="003671A9" w:rsidRPr="00CC7493">
        <w:t xml:space="preserve">Д-03-36-2002 (далее - Решение) не позднее чем за </w:t>
      </w:r>
      <w:r w:rsidRPr="00CC7493">
        <w:t>1 (Один) месяц до планируемой даты отгрузки первой единицы Оборудования по Договору.</w:t>
      </w:r>
    </w:p>
    <w:p w:rsidR="00FF1D2F" w:rsidRPr="00CC7493" w:rsidRDefault="003671A9" w:rsidP="00CC7493">
      <w:pPr>
        <w:tabs>
          <w:tab w:val="num" w:pos="851"/>
        </w:tabs>
        <w:spacing w:before="120" w:after="120"/>
        <w:ind w:left="851"/>
        <w:jc w:val="both"/>
      </w:pPr>
      <w:r w:rsidRPr="00CC7493">
        <w:t>О</w:t>
      </w:r>
      <w:r w:rsidR="00FF1D2F" w:rsidRPr="00CC7493">
        <w:t xml:space="preserve">тгрузка Оборудования без оформленного Решения </w:t>
      </w:r>
      <w:r w:rsidRPr="00CC7493">
        <w:t>запрещается;</w:t>
      </w:r>
      <w:r w:rsidR="00FF1D2F" w:rsidRPr="00CC7493">
        <w:t xml:space="preserve">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FF1D2F" w:rsidRPr="00CC7493" w:rsidRDefault="00FF1D2F" w:rsidP="00CC7493">
      <w:pPr>
        <w:numPr>
          <w:ilvl w:val="1"/>
          <w:numId w:val="10"/>
        </w:numPr>
        <w:tabs>
          <w:tab w:val="left" w:pos="851"/>
        </w:tabs>
        <w:spacing w:before="120"/>
        <w:ind w:left="851" w:hanging="851"/>
        <w:jc w:val="both"/>
      </w:pPr>
      <w:r w:rsidRPr="00CC7493">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следующей информации:</w:t>
      </w:r>
    </w:p>
    <w:p w:rsidR="00FF1D2F" w:rsidRPr="00CC7493" w:rsidRDefault="00FF1D2F" w:rsidP="00CC7493">
      <w:pPr>
        <w:numPr>
          <w:ilvl w:val="0"/>
          <w:numId w:val="11"/>
        </w:numPr>
        <w:spacing w:before="120" w:after="120"/>
        <w:ind w:left="1560" w:hanging="633"/>
        <w:jc w:val="both"/>
      </w:pPr>
      <w:r w:rsidRPr="00CC7493">
        <w:t>наименование завода-изготовителя;</w:t>
      </w:r>
    </w:p>
    <w:p w:rsidR="00FF1D2F" w:rsidRPr="00CC7493" w:rsidRDefault="00FF1D2F" w:rsidP="00CC7493">
      <w:pPr>
        <w:numPr>
          <w:ilvl w:val="0"/>
          <w:numId w:val="11"/>
        </w:numPr>
        <w:spacing w:before="120" w:after="120"/>
        <w:ind w:left="1560" w:hanging="633"/>
        <w:jc w:val="both"/>
      </w:pPr>
      <w:r w:rsidRPr="00CC7493">
        <w:t>наименование изготовителей комплектующих и/или материалов;</w:t>
      </w:r>
    </w:p>
    <w:p w:rsidR="00FF1D2F" w:rsidRPr="00CC7493" w:rsidRDefault="00FF1D2F" w:rsidP="00CC7493">
      <w:pPr>
        <w:numPr>
          <w:ilvl w:val="0"/>
          <w:numId w:val="11"/>
        </w:numPr>
        <w:tabs>
          <w:tab w:val="left" w:pos="1418"/>
        </w:tabs>
        <w:spacing w:before="120" w:after="120"/>
        <w:ind w:left="1418" w:hanging="491"/>
        <w:jc w:val="both"/>
      </w:pPr>
      <w:r w:rsidRPr="00CC7493">
        <w:t>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F1D2F" w:rsidRPr="00CC7493" w:rsidRDefault="00FF1D2F" w:rsidP="00CC7493">
      <w:pPr>
        <w:numPr>
          <w:ilvl w:val="1"/>
          <w:numId w:val="10"/>
        </w:numPr>
        <w:tabs>
          <w:tab w:val="left" w:pos="851"/>
        </w:tabs>
        <w:spacing w:before="120"/>
        <w:ind w:left="851" w:hanging="851"/>
        <w:jc w:val="both"/>
      </w:pPr>
      <w:r w:rsidRPr="00CC7493">
        <w:t xml:space="preserve">Передать Заказчику и </w:t>
      </w:r>
      <w:r w:rsidR="00D87510" w:rsidRPr="00CC7493">
        <w:t>Покупателю</w:t>
      </w:r>
      <w:r w:rsidRPr="00CC7493">
        <w:t xml:space="preserve">, а также передать </w:t>
      </w:r>
      <w:r w:rsidR="00AC721B" w:rsidRPr="00CC7493">
        <w:t>Грузополучателю</w:t>
      </w:r>
      <w:r w:rsidRPr="00CC7493">
        <w:t xml:space="preserve">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w:t>
      </w:r>
      <w:r w:rsidR="00D87510" w:rsidRPr="00CC7493">
        <w:t>Покупателя</w:t>
      </w:r>
      <w:r w:rsidRPr="00CC7493">
        <w:t>.</w:t>
      </w:r>
    </w:p>
    <w:p w:rsidR="00FF1D2F" w:rsidRPr="00CC7493" w:rsidRDefault="00FF1D2F" w:rsidP="00CC7493">
      <w:pPr>
        <w:numPr>
          <w:ilvl w:val="1"/>
          <w:numId w:val="10"/>
        </w:numPr>
        <w:tabs>
          <w:tab w:val="left" w:pos="851"/>
        </w:tabs>
        <w:spacing w:before="120"/>
        <w:ind w:left="851" w:hanging="851"/>
        <w:jc w:val="both"/>
      </w:pPr>
      <w:r w:rsidRPr="00CC7493">
        <w:t>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w:t>
      </w:r>
      <w:r w:rsidR="003671A9" w:rsidRPr="00CC7493">
        <w:t>о</w:t>
      </w:r>
      <w:r w:rsidRPr="00CC7493">
        <w:t xml:space="preserve">ставить Заказчику </w:t>
      </w:r>
      <w:r w:rsidR="003671A9" w:rsidRPr="00CC7493">
        <w:t xml:space="preserve">и Покупателю </w:t>
      </w:r>
      <w:r w:rsidRPr="00CC7493">
        <w:t xml:space="preserve">Техническую документацию, необходимую </w:t>
      </w:r>
      <w:r w:rsidR="00D87510" w:rsidRPr="00CC7493">
        <w:t>Покупателю</w:t>
      </w:r>
      <w:r w:rsidRPr="00CC7493">
        <w:t xml:space="preserve"> в качестве исходных данных для разработки </w:t>
      </w:r>
      <w:r w:rsidRPr="00CC7493">
        <w:lastRenderedPageBreak/>
        <w:t>программ проведения работ по монтажу и пуско-наладке Оборудования, включая</w:t>
      </w:r>
      <w:r w:rsidR="003671A9" w:rsidRPr="00CC7493">
        <w:t xml:space="preserve"> (</w:t>
      </w:r>
      <w:r w:rsidRPr="00CC7493">
        <w:t>но не ограничиваясь</w:t>
      </w:r>
      <w:r w:rsidR="003671A9" w:rsidRPr="00CC7493">
        <w:t>)</w:t>
      </w:r>
      <w:r w:rsidRPr="00CC7493">
        <w:t xml:space="preserve"> следующи</w:t>
      </w:r>
      <w:r w:rsidR="003671A9" w:rsidRPr="00CC7493">
        <w:t>е</w:t>
      </w:r>
      <w:r w:rsidRPr="00CC7493">
        <w:t xml:space="preserve"> документ</w:t>
      </w:r>
      <w:r w:rsidR="003671A9" w:rsidRPr="00CC7493">
        <w:t>ы</w:t>
      </w:r>
      <w:r w:rsidRPr="00CC7493">
        <w:t xml:space="preserve">: сборочные чертежи, монтажные чертежи (если разрабатывались), </w:t>
      </w:r>
      <w:r w:rsidR="001064E2" w:rsidRPr="00CC7493">
        <w:t xml:space="preserve">проект </w:t>
      </w:r>
      <w:r w:rsidR="003671A9" w:rsidRPr="00CC7493">
        <w:t>ТУ</w:t>
      </w:r>
      <w:r w:rsidRPr="00CC7493">
        <w:t>, 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FF1D2F" w:rsidRPr="00CC7493" w:rsidRDefault="00FF1D2F" w:rsidP="00CC7493">
      <w:pPr>
        <w:numPr>
          <w:ilvl w:val="1"/>
          <w:numId w:val="10"/>
        </w:numPr>
        <w:tabs>
          <w:tab w:val="left" w:pos="851"/>
        </w:tabs>
        <w:spacing w:before="120"/>
        <w:ind w:left="851" w:hanging="851"/>
        <w:jc w:val="both"/>
      </w:pPr>
      <w:r w:rsidRPr="00CC7493">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FF1D2F" w:rsidRPr="00CC7493" w:rsidRDefault="00FF1D2F" w:rsidP="00CC7493">
      <w:pPr>
        <w:tabs>
          <w:tab w:val="num" w:pos="851"/>
        </w:tabs>
        <w:spacing w:before="120" w:after="120"/>
        <w:ind w:left="851"/>
        <w:jc w:val="both"/>
      </w:pPr>
      <w:r w:rsidRPr="00CC7493">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FF1D2F" w:rsidRPr="00CC7493" w:rsidRDefault="00FF1D2F" w:rsidP="00CC7493">
      <w:pPr>
        <w:numPr>
          <w:ilvl w:val="1"/>
          <w:numId w:val="10"/>
        </w:numPr>
        <w:tabs>
          <w:tab w:val="left" w:pos="851"/>
        </w:tabs>
        <w:spacing w:before="120"/>
        <w:ind w:left="851" w:hanging="851"/>
        <w:jc w:val="both"/>
      </w:pPr>
      <w:r w:rsidRPr="00CC7493">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FF1D2F" w:rsidRPr="00CC7493" w:rsidRDefault="00FF1D2F" w:rsidP="00CC7493">
      <w:pPr>
        <w:numPr>
          <w:ilvl w:val="1"/>
          <w:numId w:val="10"/>
        </w:numPr>
        <w:tabs>
          <w:tab w:val="left" w:pos="851"/>
        </w:tabs>
        <w:spacing w:before="120"/>
        <w:ind w:left="851" w:hanging="851"/>
        <w:jc w:val="both"/>
      </w:pPr>
      <w:r w:rsidRPr="00CC7493">
        <w:t xml:space="preserve">Нести единоличную ответственность за качество Оборудования перед Заказчиком и </w:t>
      </w:r>
      <w:r w:rsidR="00D87510" w:rsidRPr="00CC7493">
        <w:t>Покупателем</w:t>
      </w:r>
      <w:r w:rsidRPr="00CC7493">
        <w:t>.</w:t>
      </w:r>
    </w:p>
    <w:p w:rsidR="00FF1D2F" w:rsidRPr="00CC7493" w:rsidRDefault="00FF1D2F" w:rsidP="00CC7493">
      <w:pPr>
        <w:numPr>
          <w:ilvl w:val="1"/>
          <w:numId w:val="10"/>
        </w:numPr>
        <w:tabs>
          <w:tab w:val="left" w:pos="851"/>
        </w:tabs>
        <w:spacing w:before="120"/>
        <w:ind w:left="851" w:hanging="851"/>
        <w:jc w:val="both"/>
      </w:pPr>
      <w:r w:rsidRPr="00CC7493">
        <w:t xml:space="preserve">Изготовить и поставить вместе с Оборудованием комплект </w:t>
      </w:r>
      <w:r w:rsidR="00AA03FC" w:rsidRPr="00CC7493">
        <w:t xml:space="preserve">специальных </w:t>
      </w:r>
      <w:r w:rsidRPr="00CC7493">
        <w:t>грузоподъемных приспособлений для погрузки, перегрузки и разгрузки Оборудования, а также специальные приспособления для крепежа, перевозки и хранения (опоры, кильблоки и т.д.) Оборудования.</w:t>
      </w:r>
    </w:p>
    <w:p w:rsidR="00FF1D2F" w:rsidRPr="00CC7493" w:rsidRDefault="00FF1D2F" w:rsidP="00CC7493">
      <w:pPr>
        <w:numPr>
          <w:ilvl w:val="1"/>
          <w:numId w:val="10"/>
        </w:numPr>
        <w:tabs>
          <w:tab w:val="left" w:pos="851"/>
        </w:tabs>
        <w:spacing w:before="120"/>
        <w:ind w:left="851" w:hanging="851"/>
        <w:jc w:val="both"/>
      </w:pPr>
      <w:r w:rsidRPr="00CC7493">
        <w:t xml:space="preserve">С учетом требований Приложения № 6 к Договору, в течение 90 (Девяносто) календарных дней от даты заключения Сторонами Договора разработать собственную программу обеспечения качества ПОКАС (И) выполнения работ по Договору и направить ее Заказчику для согласования с </w:t>
      </w:r>
      <w:r w:rsidR="00D87510" w:rsidRPr="00CC7493">
        <w:t>Покупателем</w:t>
      </w:r>
      <w:r w:rsidRPr="00CC7493">
        <w:t xml:space="preserve">. </w:t>
      </w:r>
    </w:p>
    <w:p w:rsidR="00FF1D2F" w:rsidRPr="00CC7493" w:rsidRDefault="00FF1D2F" w:rsidP="00CC7493">
      <w:pPr>
        <w:numPr>
          <w:ilvl w:val="1"/>
          <w:numId w:val="10"/>
        </w:numPr>
        <w:tabs>
          <w:tab w:val="left" w:pos="851"/>
        </w:tabs>
        <w:spacing w:before="120"/>
        <w:ind w:left="851" w:hanging="851"/>
        <w:jc w:val="both"/>
      </w:pPr>
      <w:r w:rsidRPr="00CC7493">
        <w:t>Не позднее 60 (Шестидесяти) календарных дней от даты заключения Договора разработать Планы качества и предоставить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p>
    <w:p w:rsidR="00FF1D2F" w:rsidRPr="00CC7493" w:rsidRDefault="00FF1D2F" w:rsidP="00CC7493">
      <w:pPr>
        <w:numPr>
          <w:ilvl w:val="1"/>
          <w:numId w:val="10"/>
        </w:numPr>
        <w:tabs>
          <w:tab w:val="left" w:pos="851"/>
        </w:tabs>
        <w:spacing w:before="120"/>
        <w:ind w:left="851" w:hanging="851"/>
        <w:jc w:val="both"/>
      </w:pPr>
      <w:r w:rsidRPr="00CC7493">
        <w:t xml:space="preserve">Не менее чем за 20 (Двадцать) календарных дней письменно информировать Заказчика о планируемой дате проведения инспекций, связанных с приездом и участием представителей Заказчика (при необходимости), </w:t>
      </w:r>
      <w:r w:rsidR="00D87510" w:rsidRPr="00CC7493">
        <w:t>Покупателя</w:t>
      </w:r>
      <w:r w:rsidRPr="00CC7493">
        <w:t xml:space="preserve"> или Уполномоченной организации, а также принять указанных представителей на условиях, приведенных в Приложении № 7 к Договору.</w:t>
      </w:r>
    </w:p>
    <w:p w:rsidR="00FF1D2F" w:rsidRPr="00CC7493" w:rsidRDefault="00FF1D2F" w:rsidP="00CC7493">
      <w:pPr>
        <w:numPr>
          <w:ilvl w:val="1"/>
          <w:numId w:val="10"/>
        </w:numPr>
        <w:tabs>
          <w:tab w:val="left" w:pos="851"/>
        </w:tabs>
        <w:spacing w:before="120"/>
        <w:ind w:left="851" w:hanging="851"/>
        <w:jc w:val="both"/>
      </w:pPr>
      <w:r w:rsidRPr="00CC7493">
        <w:t>Ежемесячно, не позднее 25 (Двадцать пятого) числа каждого отчетного месяца для обеспечения контроля за изготовлением Оборудования направлять Заказчику отчет по форме, приведенной в Приложении № 10 к Договору.</w:t>
      </w:r>
    </w:p>
    <w:p w:rsidR="00FF1D2F" w:rsidRPr="00CC7493" w:rsidRDefault="00FF1D2F" w:rsidP="00CC7493">
      <w:pPr>
        <w:tabs>
          <w:tab w:val="num" w:pos="851"/>
        </w:tabs>
        <w:spacing w:before="120" w:after="120"/>
        <w:ind w:left="851"/>
        <w:jc w:val="both"/>
      </w:pPr>
      <w:r w:rsidRPr="00CC7493">
        <w:t>Часть 1 формы отчета «Об исполнении, согласованного в соответствии с п. 4.2. Договора, Графика»:</w:t>
      </w:r>
    </w:p>
    <w:p w:rsidR="00FF1D2F" w:rsidRPr="00CC7493" w:rsidRDefault="00FF1D2F" w:rsidP="00CC7493">
      <w:pPr>
        <w:tabs>
          <w:tab w:val="num" w:pos="851"/>
        </w:tabs>
        <w:spacing w:before="120" w:after="120"/>
        <w:ind w:left="851"/>
        <w:jc w:val="both"/>
      </w:pPr>
      <w:r w:rsidRPr="00CC7493">
        <w:t xml:space="preserve">Поставщик в графике, разработанном в </w:t>
      </w:r>
      <w:r w:rsidRPr="00CC7493">
        <w:rPr>
          <w:lang w:val="en-US"/>
        </w:rPr>
        <w:t>MS</w:t>
      </w:r>
      <w:r w:rsidRPr="00CC7493">
        <w:t xml:space="preserve"> </w:t>
      </w:r>
      <w:r w:rsidRPr="00CC7493">
        <w:rPr>
          <w:lang w:val="en-US"/>
        </w:rPr>
        <w:t>Project</w:t>
      </w:r>
      <w:r w:rsidR="00D56401" w:rsidRPr="00CC7493">
        <w:t xml:space="preserve"> в соответствии с п. 4.1</w:t>
      </w:r>
      <w:r w:rsidRPr="00CC7493">
        <w:t xml:space="preserve">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CC7493">
        <w:rPr>
          <w:lang w:val="en-US"/>
        </w:rPr>
        <w:t>otchet</w:t>
      </w:r>
      <w:proofErr w:type="spellEnd"/>
      <w:r w:rsidRPr="00CC7493">
        <w:t>@</w:t>
      </w:r>
      <w:proofErr w:type="spellStart"/>
      <w:r w:rsidRPr="00CC7493">
        <w:rPr>
          <w:lang w:val="en-US"/>
        </w:rPr>
        <w:t>atomenergoprom</w:t>
      </w:r>
      <w:proofErr w:type="spellEnd"/>
      <w:r w:rsidRPr="00CC7493">
        <w:t>.</w:t>
      </w:r>
      <w:proofErr w:type="spellStart"/>
      <w:r w:rsidRPr="00CC7493">
        <w:rPr>
          <w:lang w:val="en-US"/>
        </w:rPr>
        <w:t>ru</w:t>
      </w:r>
      <w:proofErr w:type="spellEnd"/>
      <w:r w:rsidRPr="00CC7493">
        <w:t xml:space="preserve">) в </w:t>
      </w:r>
      <w:proofErr w:type="gramStart"/>
      <w:r w:rsidRPr="00CC7493">
        <w:t>формате  файла</w:t>
      </w:r>
      <w:proofErr w:type="gramEnd"/>
      <w:r w:rsidRPr="00CC7493">
        <w:t xml:space="preserve">  *.</w:t>
      </w:r>
      <w:proofErr w:type="spellStart"/>
      <w:r w:rsidRPr="00CC7493">
        <w:rPr>
          <w:lang w:val="en-US"/>
        </w:rPr>
        <w:t>mpp</w:t>
      </w:r>
      <w:proofErr w:type="spellEnd"/>
      <w:r w:rsidRPr="00CC7493">
        <w:t xml:space="preserve">. Файл – шаблон отчета должен соответствовать форме, приведенной в Приложении № 10 (часть 1) к Договору, и </w:t>
      </w:r>
      <w:r w:rsidRPr="00CC7493">
        <w:lastRenderedPageBreak/>
        <w:t>передается Заказчиком Поставщику на электронном носителе в течение 5 рабочих дней с даты согласования Графика.</w:t>
      </w:r>
    </w:p>
    <w:p w:rsidR="00FF1D2F" w:rsidRPr="00CC7493" w:rsidRDefault="00FF1D2F" w:rsidP="00CC7493">
      <w:pPr>
        <w:tabs>
          <w:tab w:val="num" w:pos="851"/>
        </w:tabs>
        <w:spacing w:before="120" w:after="120"/>
        <w:ind w:left="851"/>
        <w:jc w:val="both"/>
      </w:pPr>
      <w:r w:rsidRPr="00CC7493">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F1D2F" w:rsidRPr="00CC7493" w:rsidRDefault="00FF1D2F" w:rsidP="00CC7493">
      <w:pPr>
        <w:tabs>
          <w:tab w:val="num" w:pos="851"/>
        </w:tabs>
        <w:spacing w:before="120" w:after="120"/>
        <w:ind w:left="851"/>
        <w:jc w:val="both"/>
      </w:pPr>
      <w:r w:rsidRPr="00CC7493">
        <w:t>Не позднее 30 (Тридцати) календарных дней с даты заключения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FF1D2F" w:rsidRPr="00CC7493" w:rsidRDefault="00FF1D2F" w:rsidP="00CC7493">
      <w:pPr>
        <w:tabs>
          <w:tab w:val="num" w:pos="851"/>
        </w:tabs>
        <w:spacing w:before="120" w:after="120"/>
        <w:ind w:left="851"/>
        <w:jc w:val="both"/>
      </w:pPr>
      <w:r w:rsidRPr="00CC7493">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F1D2F" w:rsidRPr="00CC7493" w:rsidRDefault="00FF1D2F" w:rsidP="00CC7493">
      <w:pPr>
        <w:numPr>
          <w:ilvl w:val="1"/>
          <w:numId w:val="10"/>
        </w:numPr>
        <w:tabs>
          <w:tab w:val="left" w:pos="851"/>
        </w:tabs>
        <w:spacing w:before="120"/>
        <w:ind w:left="851" w:hanging="851"/>
        <w:jc w:val="both"/>
      </w:pPr>
      <w:r w:rsidRPr="00CC7493">
        <w:t>Предоставить Заказчику в течение 3 (Трех)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FF1D2F" w:rsidRPr="00CC7493" w:rsidRDefault="00FF1D2F" w:rsidP="00CC7493">
      <w:pPr>
        <w:numPr>
          <w:ilvl w:val="1"/>
          <w:numId w:val="10"/>
        </w:numPr>
        <w:tabs>
          <w:tab w:val="left" w:pos="851"/>
        </w:tabs>
        <w:spacing w:before="120"/>
        <w:ind w:left="851" w:hanging="851"/>
        <w:jc w:val="both"/>
      </w:pPr>
      <w:r w:rsidRPr="00CC7493">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w:t>
      </w:r>
      <w:proofErr w:type="gramStart"/>
      <w:r w:rsidRPr="00CC7493">
        <w:t>конструированию  изготовлению</w:t>
      </w:r>
      <w:proofErr w:type="gramEnd"/>
      <w:r w:rsidRPr="00CC7493">
        <w:t xml:space="preserve">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FF1D2F" w:rsidRPr="00CC7493" w:rsidRDefault="00FF1D2F" w:rsidP="00CC7493">
      <w:pPr>
        <w:numPr>
          <w:ilvl w:val="1"/>
          <w:numId w:val="10"/>
        </w:numPr>
        <w:tabs>
          <w:tab w:val="left" w:pos="851"/>
        </w:tabs>
        <w:spacing w:before="120"/>
        <w:ind w:left="851" w:hanging="851"/>
        <w:jc w:val="both"/>
      </w:pPr>
      <w:r w:rsidRPr="00CC7493">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FF1D2F" w:rsidRPr="00CC7493" w:rsidRDefault="00FF1D2F" w:rsidP="00CC7493">
      <w:pPr>
        <w:numPr>
          <w:ilvl w:val="1"/>
          <w:numId w:val="10"/>
        </w:numPr>
        <w:tabs>
          <w:tab w:val="left" w:pos="851"/>
        </w:tabs>
        <w:spacing w:before="120"/>
        <w:ind w:left="851" w:hanging="851"/>
        <w:jc w:val="both"/>
      </w:pPr>
      <w:r w:rsidRPr="00CC7493">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FF1D2F" w:rsidRPr="00CC7493" w:rsidRDefault="00FF1D2F" w:rsidP="00CC7493">
      <w:pPr>
        <w:numPr>
          <w:ilvl w:val="1"/>
          <w:numId w:val="10"/>
        </w:numPr>
        <w:tabs>
          <w:tab w:val="left" w:pos="851"/>
        </w:tabs>
        <w:spacing w:before="120"/>
        <w:ind w:left="851" w:hanging="851"/>
        <w:jc w:val="both"/>
      </w:pPr>
      <w:r w:rsidRPr="00CC7493">
        <w:t xml:space="preserve">До отгрузки Оборудования согласовать с Заказчиком и </w:t>
      </w:r>
      <w:r w:rsidR="00EA745B" w:rsidRPr="00CC7493">
        <w:t>Покупателем</w:t>
      </w:r>
      <w:r w:rsidRPr="00CC7493">
        <w:t xml:space="preserve"> порядок перевозки Оборудования. </w:t>
      </w:r>
    </w:p>
    <w:p w:rsidR="00FF1D2F" w:rsidRPr="00CC7493" w:rsidRDefault="00FF1D2F" w:rsidP="00CC7493">
      <w:pPr>
        <w:numPr>
          <w:ilvl w:val="1"/>
          <w:numId w:val="10"/>
        </w:numPr>
        <w:tabs>
          <w:tab w:val="left" w:pos="851"/>
        </w:tabs>
        <w:spacing w:before="120"/>
        <w:ind w:left="851" w:hanging="851"/>
        <w:jc w:val="both"/>
      </w:pPr>
      <w:r w:rsidRPr="00CC7493">
        <w:t xml:space="preserve">В соответствии с согласованным порядком перевозки Оборудования, обеспечить перевозку Оборудования от предприятия Поставщика в адрес указанного Заказчиком Грузополучателя в </w:t>
      </w:r>
      <w:r w:rsidR="000E6FAD" w:rsidRPr="00CC7493">
        <w:t xml:space="preserve">Месте </w:t>
      </w:r>
      <w:r w:rsidRPr="00CC7493">
        <w:t>поставки, а также страхование Оборудования при его перевозке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FF1D2F" w:rsidRPr="00CC7493" w:rsidRDefault="00FF1D2F" w:rsidP="00CC7493">
      <w:pPr>
        <w:numPr>
          <w:ilvl w:val="1"/>
          <w:numId w:val="10"/>
        </w:numPr>
        <w:tabs>
          <w:tab w:val="left" w:pos="851"/>
        </w:tabs>
        <w:spacing w:before="120"/>
        <w:ind w:left="851" w:hanging="851"/>
        <w:jc w:val="both"/>
      </w:pPr>
      <w:r w:rsidRPr="00CC7493">
        <w:t xml:space="preserve">В полном объеме, предусмотренном для данного вида услуг, выполнить </w:t>
      </w:r>
      <w:proofErr w:type="gramStart"/>
      <w:r w:rsidRPr="00CC7493">
        <w:t>Шеф-монтаж</w:t>
      </w:r>
      <w:proofErr w:type="gramEnd"/>
      <w:r w:rsidRPr="00CC7493">
        <w:t xml:space="preserve"> Оборудования. Порядок выполнения и требования к сдаче приемке </w:t>
      </w:r>
      <w:proofErr w:type="gramStart"/>
      <w:r w:rsidRPr="00CC7493">
        <w:t>Шеф-монтажа</w:t>
      </w:r>
      <w:proofErr w:type="gramEnd"/>
      <w:r w:rsidRPr="00CC7493">
        <w:t xml:space="preserve"> приведен в Приложении №</w:t>
      </w:r>
      <w:r w:rsidR="00D56401" w:rsidRPr="00CC7493">
        <w:t>3</w:t>
      </w:r>
      <w:r w:rsidRPr="00CC7493">
        <w:t xml:space="preserve"> к Договору.</w:t>
      </w:r>
    </w:p>
    <w:p w:rsidR="00FF1D2F" w:rsidRPr="00CC7493" w:rsidRDefault="00FC3F52" w:rsidP="00CC7493">
      <w:pPr>
        <w:spacing w:before="120" w:after="120"/>
        <w:ind w:left="851"/>
        <w:jc w:val="both"/>
      </w:pPr>
      <w:r w:rsidRPr="00CC7493">
        <w:lastRenderedPageBreak/>
        <w:t xml:space="preserve">Услуги по </w:t>
      </w:r>
      <w:proofErr w:type="gramStart"/>
      <w:r w:rsidR="00FF1D2F" w:rsidRPr="00CC7493">
        <w:t>Шеф-монтаж</w:t>
      </w:r>
      <w:r w:rsidRPr="00CC7493">
        <w:t>у</w:t>
      </w:r>
      <w:proofErr w:type="gramEnd"/>
      <w:r w:rsidRPr="00CC7493">
        <w:t xml:space="preserve"> Оборудования считаю</w:t>
      </w:r>
      <w:r w:rsidR="00FF1D2F" w:rsidRPr="00CC7493">
        <w:t>тся выполненным</w:t>
      </w:r>
      <w:r w:rsidRPr="00CC7493">
        <w:t>и</w:t>
      </w:r>
      <w:r w:rsidR="00FF1D2F" w:rsidRPr="00CC7493">
        <w:t xml:space="preserve"> в момент подписания </w:t>
      </w:r>
      <w:r w:rsidR="00DC2E9C" w:rsidRPr="00CC7493">
        <w:t xml:space="preserve">Поставщиком, Заказчиком и Покупателем </w:t>
      </w:r>
      <w:r w:rsidR="00FF1D2F" w:rsidRPr="00CC7493">
        <w:t xml:space="preserve">акта о </w:t>
      </w:r>
      <w:r w:rsidR="002C26A3" w:rsidRPr="00CC7493">
        <w:t>выполнении Шеф-монтажа Оборудования</w:t>
      </w:r>
      <w:r w:rsidR="00FF1D2F" w:rsidRPr="00CC7493">
        <w:t>.</w:t>
      </w:r>
    </w:p>
    <w:p w:rsidR="00FF1D2F" w:rsidRPr="00CC7493" w:rsidRDefault="00FF1D2F" w:rsidP="00CC7493">
      <w:pPr>
        <w:numPr>
          <w:ilvl w:val="1"/>
          <w:numId w:val="10"/>
        </w:numPr>
        <w:tabs>
          <w:tab w:val="left" w:pos="851"/>
        </w:tabs>
        <w:spacing w:before="120"/>
        <w:ind w:left="851" w:hanging="851"/>
        <w:jc w:val="both"/>
      </w:pPr>
      <w:r w:rsidRPr="00CC7493">
        <w:t>В ходе исполнения Договора соблюдать и выполнять требования НП-071-06, РД-ЭО 1.1.2.01.0713-20</w:t>
      </w:r>
      <w:r w:rsidR="00236581" w:rsidRPr="00CC7493">
        <w:t>13</w:t>
      </w:r>
      <w:r w:rsidRPr="00CC7493">
        <w:t xml:space="preserve"> «Положение о контроле качества изготовления оборудования для атомных станций»,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F1D2F" w:rsidRPr="00CC7493" w:rsidRDefault="00FF1D2F" w:rsidP="00CC7493">
      <w:pPr>
        <w:numPr>
          <w:ilvl w:val="1"/>
          <w:numId w:val="10"/>
        </w:numPr>
        <w:tabs>
          <w:tab w:val="left" w:pos="851"/>
        </w:tabs>
        <w:spacing w:before="120"/>
        <w:ind w:left="851" w:hanging="851"/>
        <w:jc w:val="both"/>
      </w:pPr>
      <w:r w:rsidRPr="00CC7493">
        <w:t>Расходовать перечисленные Заказчиком денежные средства в соответствии с целями, определенными Договором.</w:t>
      </w:r>
    </w:p>
    <w:p w:rsidR="00FF1D2F" w:rsidRPr="00CC7493" w:rsidRDefault="00FF1D2F" w:rsidP="00CC7493">
      <w:pPr>
        <w:numPr>
          <w:ilvl w:val="1"/>
          <w:numId w:val="10"/>
        </w:numPr>
        <w:tabs>
          <w:tab w:val="left" w:pos="851"/>
        </w:tabs>
        <w:spacing w:before="120"/>
        <w:ind w:left="851" w:hanging="851"/>
        <w:jc w:val="both"/>
      </w:pPr>
      <w:r w:rsidRPr="00CC7493">
        <w:t xml:space="preserve">Уведомлять Заказчика и </w:t>
      </w:r>
      <w:r w:rsidR="00517B17" w:rsidRPr="00CC7493">
        <w:t>Покупателя</w:t>
      </w:r>
      <w:r w:rsidRPr="00CC7493">
        <w:t xml:space="preserve">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F1D2F" w:rsidRPr="00CC7493" w:rsidRDefault="00FF1D2F" w:rsidP="00CC7493">
      <w:pPr>
        <w:numPr>
          <w:ilvl w:val="1"/>
          <w:numId w:val="10"/>
        </w:numPr>
        <w:tabs>
          <w:tab w:val="left" w:pos="851"/>
        </w:tabs>
        <w:spacing w:before="120"/>
        <w:ind w:left="851" w:hanging="851"/>
        <w:jc w:val="both"/>
      </w:pPr>
      <w:r w:rsidRPr="00CC7493">
        <w:t>За свой счет и своими силами получать разрешения и согласования, необходимые для доставки Оборудования на Площадку АЭС.</w:t>
      </w:r>
    </w:p>
    <w:p w:rsidR="00FF1D2F" w:rsidRPr="00CC7493" w:rsidRDefault="00FF1D2F" w:rsidP="00CC7493">
      <w:pPr>
        <w:numPr>
          <w:ilvl w:val="1"/>
          <w:numId w:val="10"/>
        </w:numPr>
        <w:tabs>
          <w:tab w:val="left" w:pos="851"/>
        </w:tabs>
        <w:spacing w:before="120"/>
        <w:ind w:left="851" w:hanging="851"/>
        <w:jc w:val="both"/>
      </w:pPr>
      <w:r w:rsidRPr="00CC7493">
        <w:t>Компенсировать Заказчику/</w:t>
      </w:r>
      <w:r w:rsidR="00517B17" w:rsidRPr="00CC7493">
        <w:t>Покупателю</w:t>
      </w:r>
      <w:r w:rsidRPr="00CC7493">
        <w:t xml:space="preserve"> расходы, связанные с </w:t>
      </w:r>
      <w:proofErr w:type="spellStart"/>
      <w:r w:rsidRPr="00CC7493">
        <w:t>демонтажом</w:t>
      </w:r>
      <w:proofErr w:type="spellEnd"/>
      <w:r w:rsidRPr="00CC7493">
        <w:t>, повторным монтажом и пуско-наладочными работами при выявлении недостатков в поставленном Оборудовании.</w:t>
      </w:r>
    </w:p>
    <w:p w:rsidR="00FF1D2F" w:rsidRPr="00CC7493" w:rsidRDefault="00FF1D2F" w:rsidP="00CC7493">
      <w:pPr>
        <w:numPr>
          <w:ilvl w:val="1"/>
          <w:numId w:val="10"/>
        </w:numPr>
        <w:tabs>
          <w:tab w:val="left" w:pos="851"/>
        </w:tabs>
        <w:spacing w:before="120"/>
        <w:ind w:left="851" w:hanging="851"/>
        <w:jc w:val="both"/>
      </w:pPr>
      <w:r w:rsidRPr="00CC7493">
        <w:t>По требованию Заказчика в течение 5 (Пяти) рабочих дней предоставить бухга</w:t>
      </w:r>
      <w:r w:rsidR="00517B17" w:rsidRPr="00CC7493">
        <w:t xml:space="preserve">лтерскую и налоговую отчетность, имеющею отношение к исполнению Договора, </w:t>
      </w:r>
      <w:r w:rsidRPr="00CC7493">
        <w:t>в любой момент срока действия Договора.</w:t>
      </w:r>
    </w:p>
    <w:p w:rsidR="00FF1D2F" w:rsidRPr="00CC7493" w:rsidRDefault="00FF1D2F" w:rsidP="00CC7493">
      <w:pPr>
        <w:numPr>
          <w:ilvl w:val="1"/>
          <w:numId w:val="10"/>
        </w:numPr>
        <w:tabs>
          <w:tab w:val="left" w:pos="851"/>
        </w:tabs>
        <w:spacing w:before="120"/>
        <w:ind w:left="851" w:hanging="851"/>
        <w:jc w:val="both"/>
      </w:pPr>
      <w:r w:rsidRPr="00CC7493">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0434B1" w:rsidRPr="00CC7493" w:rsidRDefault="00D925AF" w:rsidP="00CC7493">
      <w:pPr>
        <w:numPr>
          <w:ilvl w:val="1"/>
          <w:numId w:val="10"/>
        </w:numPr>
        <w:tabs>
          <w:tab w:val="left" w:pos="851"/>
        </w:tabs>
        <w:spacing w:before="120"/>
        <w:ind w:left="851" w:hanging="851"/>
        <w:jc w:val="both"/>
      </w:pPr>
      <w:r w:rsidRPr="00CC7493">
        <w:t>До выплаты авансового платежа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r w:rsidR="000434B1" w:rsidRPr="00CC7493">
        <w:t>:</w:t>
      </w:r>
    </w:p>
    <w:p w:rsidR="000434B1" w:rsidRPr="00CC7493" w:rsidRDefault="000434B1" w:rsidP="00CC7493">
      <w:pPr>
        <w:pStyle w:val="34"/>
        <w:tabs>
          <w:tab w:val="left" w:pos="851"/>
        </w:tabs>
        <w:spacing w:after="0"/>
        <w:ind w:left="851"/>
        <w:jc w:val="both"/>
      </w:pPr>
      <w:r w:rsidRPr="00CC7493">
        <w:rPr>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
    <w:p w:rsidR="000434B1" w:rsidRPr="00CC7493" w:rsidRDefault="009F0368" w:rsidP="00CC7493">
      <w:pPr>
        <w:pStyle w:val="34"/>
        <w:tabs>
          <w:tab w:val="left" w:pos="851"/>
        </w:tabs>
        <w:spacing w:after="0"/>
        <w:ind w:left="851"/>
        <w:jc w:val="both"/>
        <w:rPr>
          <w:sz w:val="24"/>
          <w:szCs w:val="24"/>
        </w:rPr>
      </w:pPr>
      <w:r w:rsidRPr="00CC7493">
        <w:rPr>
          <w:sz w:val="24"/>
          <w:szCs w:val="24"/>
        </w:rPr>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r w:rsidR="000434B1" w:rsidRPr="00CC7493">
        <w:rPr>
          <w:sz w:val="24"/>
          <w:szCs w:val="24"/>
        </w:rPr>
        <w:t>:</w:t>
      </w:r>
    </w:p>
    <w:p w:rsidR="000434B1" w:rsidRPr="00CC7493" w:rsidRDefault="000434B1" w:rsidP="00CC7493">
      <w:pPr>
        <w:pStyle w:val="34"/>
        <w:tabs>
          <w:tab w:val="left" w:pos="851"/>
        </w:tabs>
        <w:spacing w:after="0"/>
        <w:ind w:left="851"/>
        <w:jc w:val="both"/>
        <w:rPr>
          <w:sz w:val="24"/>
          <w:szCs w:val="24"/>
        </w:rPr>
      </w:pPr>
      <w:r w:rsidRPr="00CC7493">
        <w:rPr>
          <w:sz w:val="24"/>
          <w:szCs w:val="24"/>
        </w:rPr>
        <w:t xml:space="preserve">- </w:t>
      </w:r>
      <w:r w:rsidR="009F0368" w:rsidRPr="00CC7493">
        <w:rPr>
          <w:sz w:val="24"/>
          <w:szCs w:val="24"/>
        </w:rPr>
        <w:t>копия справки о состоянии расчетов по налогам, сборам, пеням и штрафам, выданной налоговым органом по месту нахождения Поставщика не ранее чем за 60 (Шестьдесят) дней до даты заключения Договора</w:t>
      </w:r>
      <w:r w:rsidRPr="00CC7493">
        <w:rPr>
          <w:sz w:val="24"/>
          <w:szCs w:val="24"/>
        </w:rPr>
        <w:t>;</w:t>
      </w:r>
    </w:p>
    <w:p w:rsidR="00CD3F3B" w:rsidRPr="00CC7493" w:rsidRDefault="000434B1" w:rsidP="00CC7493">
      <w:pPr>
        <w:pStyle w:val="34"/>
        <w:tabs>
          <w:tab w:val="left" w:pos="851"/>
        </w:tabs>
        <w:spacing w:after="0"/>
        <w:ind w:left="851"/>
        <w:jc w:val="both"/>
        <w:rPr>
          <w:sz w:val="24"/>
          <w:szCs w:val="24"/>
        </w:rPr>
      </w:pPr>
      <w:r w:rsidRPr="00CC7493">
        <w:rPr>
          <w:sz w:val="24"/>
          <w:szCs w:val="24"/>
        </w:rPr>
        <w:t xml:space="preserve">- </w:t>
      </w:r>
      <w:r w:rsidR="009F0368" w:rsidRPr="00CC7493">
        <w:rPr>
          <w:sz w:val="24"/>
          <w:szCs w:val="24"/>
        </w:rPr>
        <w:t>копия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Поставщика</w:t>
      </w:r>
      <w:r w:rsidRPr="00CC7493">
        <w:rPr>
          <w:sz w:val="24"/>
          <w:szCs w:val="24"/>
        </w:rPr>
        <w:t>.</w:t>
      </w:r>
    </w:p>
    <w:p w:rsidR="00D56401" w:rsidRDefault="00D56401" w:rsidP="00CC7493">
      <w:pPr>
        <w:numPr>
          <w:ilvl w:val="1"/>
          <w:numId w:val="10"/>
        </w:numPr>
        <w:tabs>
          <w:tab w:val="left" w:pos="851"/>
        </w:tabs>
        <w:spacing w:before="120"/>
        <w:ind w:left="851" w:hanging="851"/>
        <w:jc w:val="both"/>
      </w:pPr>
      <w:r w:rsidRPr="00CC7493">
        <w:lastRenderedPageBreak/>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900BFB" w:rsidRPr="0035386C" w:rsidRDefault="00900BFB" w:rsidP="00900BFB">
      <w:pPr>
        <w:numPr>
          <w:ilvl w:val="1"/>
          <w:numId w:val="10"/>
        </w:numPr>
        <w:tabs>
          <w:tab w:val="left" w:pos="851"/>
        </w:tabs>
        <w:spacing w:before="120"/>
        <w:ind w:left="851" w:hanging="851"/>
        <w:jc w:val="both"/>
        <w:rPr>
          <w:highlight w:val="yellow"/>
        </w:rPr>
      </w:pPr>
      <w:r w:rsidRPr="0035386C">
        <w:rPr>
          <w:highlight w:val="yellow"/>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900BFB" w:rsidRPr="00CC7493" w:rsidRDefault="00900BFB" w:rsidP="009E6573">
      <w:pPr>
        <w:tabs>
          <w:tab w:val="left" w:pos="851"/>
        </w:tabs>
        <w:spacing w:before="120"/>
        <w:ind w:left="851"/>
        <w:jc w:val="both"/>
      </w:pPr>
    </w:p>
    <w:p w:rsidR="00FF1D2F" w:rsidRPr="00CC7493" w:rsidRDefault="00FF1D2F" w:rsidP="00CC7493">
      <w:pPr>
        <w:pStyle w:val="1"/>
        <w:keepNext w:val="0"/>
        <w:widowControl w:val="0"/>
        <w:numPr>
          <w:ilvl w:val="0"/>
          <w:numId w:val="0"/>
        </w:numPr>
        <w:spacing w:before="120" w:after="120"/>
        <w:jc w:val="center"/>
        <w:rPr>
          <w:b/>
        </w:rPr>
      </w:pPr>
      <w:r w:rsidRPr="00CC7493">
        <w:rPr>
          <w:b/>
        </w:rPr>
        <w:t>5. Обязательства Заказчика</w:t>
      </w:r>
    </w:p>
    <w:p w:rsidR="00FF1D2F" w:rsidRPr="00CC7493" w:rsidRDefault="00FF1D2F" w:rsidP="00CC7493">
      <w:pPr>
        <w:spacing w:before="120" w:after="120"/>
        <w:ind w:left="851"/>
        <w:jc w:val="both"/>
      </w:pPr>
      <w:r w:rsidRPr="00CC7493">
        <w:t>В соответствии с условиями Договора Заказчик обязуется:</w:t>
      </w:r>
    </w:p>
    <w:p w:rsidR="00FF1D2F" w:rsidRPr="00CC7493" w:rsidRDefault="00FF1D2F" w:rsidP="00CC7493">
      <w:pPr>
        <w:numPr>
          <w:ilvl w:val="1"/>
          <w:numId w:val="4"/>
        </w:numPr>
        <w:tabs>
          <w:tab w:val="left" w:pos="851"/>
        </w:tabs>
        <w:spacing w:before="120"/>
        <w:ind w:left="851" w:hanging="851"/>
        <w:jc w:val="both"/>
      </w:pPr>
      <w:r w:rsidRPr="00CC7493">
        <w:t>В течение 20 (Двадцати)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w:t>
      </w:r>
      <w:r w:rsidR="002D5944" w:rsidRPr="00CC7493">
        <w:t>рузополучателя, копию ПОКАС (О).</w:t>
      </w:r>
    </w:p>
    <w:p w:rsidR="00FF1D2F" w:rsidRPr="00CC7493" w:rsidRDefault="00515910" w:rsidP="00CC7493">
      <w:pPr>
        <w:numPr>
          <w:ilvl w:val="1"/>
          <w:numId w:val="4"/>
        </w:numPr>
        <w:tabs>
          <w:tab w:val="left" w:pos="851"/>
        </w:tabs>
        <w:spacing w:before="120"/>
        <w:ind w:left="851" w:hanging="851"/>
        <w:jc w:val="both"/>
      </w:pPr>
      <w:r w:rsidRPr="00CC7493">
        <w:t>Уведомить Поставщика о назначении Уполномоченной организации для оценки соответствия Оборудования в течение 30 (Тридцати) календарных дней с даты заключения Договора</w:t>
      </w:r>
      <w:r w:rsidR="00FF1D2F" w:rsidRPr="00CC7493">
        <w:t xml:space="preserve">. </w:t>
      </w:r>
    </w:p>
    <w:p w:rsidR="00FF1D2F" w:rsidRPr="00CC7493" w:rsidRDefault="00FF1D2F" w:rsidP="00CC7493">
      <w:pPr>
        <w:numPr>
          <w:ilvl w:val="1"/>
          <w:numId w:val="4"/>
        </w:numPr>
        <w:tabs>
          <w:tab w:val="left" w:pos="851"/>
        </w:tabs>
        <w:spacing w:before="120"/>
        <w:ind w:left="851" w:hanging="851"/>
        <w:jc w:val="both"/>
      </w:pPr>
      <w:r w:rsidRPr="00CC7493">
        <w:t xml:space="preserve">Обеспечить приемку Оборудования </w:t>
      </w:r>
      <w:r w:rsidR="00D925AF" w:rsidRPr="00CC7493">
        <w:t xml:space="preserve">и оказанных Услуг </w:t>
      </w:r>
      <w:r w:rsidRPr="00CC7493">
        <w:t xml:space="preserve">Грузополучателем </w:t>
      </w:r>
      <w:r w:rsidR="00EC5101" w:rsidRPr="00CC7493">
        <w:t xml:space="preserve">и Покупателем </w:t>
      </w:r>
      <w:r w:rsidRPr="00CC7493">
        <w:t>в установленном Договором порядке и сроки.</w:t>
      </w:r>
    </w:p>
    <w:p w:rsidR="00FF1D2F" w:rsidRPr="00CC7493" w:rsidRDefault="00FF1D2F" w:rsidP="00CC7493">
      <w:pPr>
        <w:numPr>
          <w:ilvl w:val="1"/>
          <w:numId w:val="4"/>
        </w:numPr>
        <w:tabs>
          <w:tab w:val="left" w:pos="851"/>
        </w:tabs>
        <w:spacing w:before="120"/>
        <w:ind w:left="851" w:hanging="851"/>
        <w:jc w:val="both"/>
      </w:pPr>
      <w:r w:rsidRPr="00CC7493">
        <w:t xml:space="preserve">Оплатить </w:t>
      </w:r>
      <w:r w:rsidR="00376077" w:rsidRPr="00CC7493">
        <w:t>цену</w:t>
      </w:r>
      <w:r w:rsidRPr="00CC7493">
        <w:t xml:space="preserve"> </w:t>
      </w:r>
      <w:r w:rsidR="00CD664B" w:rsidRPr="00CC7493">
        <w:t>Договора</w:t>
      </w:r>
      <w:r w:rsidR="00FE6EB9" w:rsidRPr="00CC7493">
        <w:t xml:space="preserve"> </w:t>
      </w:r>
      <w:r w:rsidRPr="00CC7493">
        <w:t>в порядке, объеме и в сроки, предусмотренные Договором.</w:t>
      </w:r>
    </w:p>
    <w:p w:rsidR="00FF1D2F" w:rsidRPr="00CC7493" w:rsidRDefault="00FF1D2F" w:rsidP="00CC7493">
      <w:pPr>
        <w:numPr>
          <w:ilvl w:val="1"/>
          <w:numId w:val="4"/>
        </w:numPr>
        <w:tabs>
          <w:tab w:val="left" w:pos="851"/>
        </w:tabs>
        <w:spacing w:before="120"/>
        <w:ind w:left="851" w:hanging="851"/>
        <w:jc w:val="both"/>
      </w:pPr>
      <w:r w:rsidRPr="00CC7493">
        <w:t xml:space="preserve">Обеспечить условия для проведения и обеспечить участие </w:t>
      </w:r>
      <w:r w:rsidR="00D70B13" w:rsidRPr="00CC7493">
        <w:t xml:space="preserve">представителей Покупателя </w:t>
      </w:r>
      <w:r w:rsidRPr="00CC7493">
        <w:t xml:space="preserve">в проведении входного контроля качества </w:t>
      </w:r>
      <w:r w:rsidR="00D70B13" w:rsidRPr="00CC7493">
        <w:t xml:space="preserve">Оборудования, </w:t>
      </w:r>
      <w:r w:rsidRPr="00CC7493">
        <w:t>поставляемого на Площадку АЭС.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w:t>
      </w:r>
      <w:r w:rsidR="00D70B13" w:rsidRPr="00CC7493">
        <w:t>у</w:t>
      </w:r>
      <w:r w:rsidRPr="00CC7493">
        <w:t xml:space="preserve"> проведения входного контроля.</w:t>
      </w:r>
    </w:p>
    <w:p w:rsidR="00FF1D2F" w:rsidRPr="00CC7493" w:rsidRDefault="00FF1D2F" w:rsidP="00CC7493">
      <w:pPr>
        <w:numPr>
          <w:ilvl w:val="1"/>
          <w:numId w:val="4"/>
        </w:numPr>
        <w:tabs>
          <w:tab w:val="left" w:pos="851"/>
        </w:tabs>
        <w:spacing w:before="120"/>
        <w:ind w:left="851" w:hanging="851"/>
        <w:jc w:val="both"/>
      </w:pPr>
      <w:r w:rsidRPr="00CC7493">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
    <w:p w:rsidR="007F7B3F" w:rsidRPr="00CC7493" w:rsidRDefault="007F7B3F" w:rsidP="00CC7493">
      <w:pPr>
        <w:pStyle w:val="1"/>
        <w:keepNext w:val="0"/>
        <w:widowControl w:val="0"/>
        <w:numPr>
          <w:ilvl w:val="0"/>
          <w:numId w:val="0"/>
        </w:numPr>
        <w:spacing w:before="120" w:after="120"/>
        <w:jc w:val="center"/>
        <w:rPr>
          <w:b/>
        </w:rPr>
      </w:pPr>
      <w:r w:rsidRPr="00CC7493">
        <w:rPr>
          <w:b/>
        </w:rPr>
        <w:t>6. Порядок разработки, изготовления, поставки и приемки Оборудования</w:t>
      </w:r>
    </w:p>
    <w:p w:rsidR="007F7B3F" w:rsidRPr="00CC7493" w:rsidRDefault="0054169D" w:rsidP="00CC7493">
      <w:pPr>
        <w:numPr>
          <w:ilvl w:val="1"/>
          <w:numId w:val="12"/>
        </w:numPr>
        <w:tabs>
          <w:tab w:val="left" w:pos="851"/>
        </w:tabs>
        <w:spacing w:before="120"/>
        <w:ind w:left="851" w:hanging="851"/>
        <w:jc w:val="both"/>
      </w:pPr>
      <w:r w:rsidRPr="00CC7493">
        <w:t>С учетом требований нормативных документов, правил и норм, регламентирующих разработку, изготовление, испытания и приемку Оборудования, Поставщик разработает и согласует ПОКАС (И), изготовит и осуществит поставку Оборудования в соответствии с Технической документацией, требованиями к обеспечению качества, указанными в Приложении № 6 к Договору.</w:t>
      </w:r>
    </w:p>
    <w:p w:rsidR="007F7B3F" w:rsidRPr="00CC7493" w:rsidRDefault="007F7B3F" w:rsidP="00CC7493">
      <w:pPr>
        <w:numPr>
          <w:ilvl w:val="1"/>
          <w:numId w:val="12"/>
        </w:numPr>
        <w:tabs>
          <w:tab w:val="left" w:pos="851"/>
        </w:tabs>
        <w:spacing w:before="120"/>
        <w:ind w:left="851" w:hanging="851"/>
        <w:jc w:val="both"/>
      </w:pPr>
      <w:r w:rsidRPr="00CC7493">
        <w:lastRenderedPageBreak/>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w:t>
      </w:r>
      <w:r w:rsidR="00B60889" w:rsidRPr="00CC7493">
        <w:t>вии с Приложением №5 к Договору.</w:t>
      </w:r>
    </w:p>
    <w:p w:rsidR="007F7B3F" w:rsidRPr="00CC7493" w:rsidRDefault="007F7B3F" w:rsidP="00CC7493">
      <w:pPr>
        <w:numPr>
          <w:ilvl w:val="1"/>
          <w:numId w:val="12"/>
        </w:numPr>
        <w:tabs>
          <w:tab w:val="left" w:pos="851"/>
        </w:tabs>
        <w:spacing w:before="120"/>
        <w:ind w:left="851" w:hanging="851"/>
        <w:jc w:val="both"/>
      </w:pPr>
      <w:r w:rsidRPr="00CC7493">
        <w:t xml:space="preserve">Поставщик обеспечит перевозку Оборудования до </w:t>
      </w:r>
      <w:r w:rsidR="00F36676" w:rsidRPr="00CC7493">
        <w:t xml:space="preserve">Места </w:t>
      </w:r>
      <w:r w:rsidRPr="00CC7493">
        <w:t>поставки</w:t>
      </w:r>
      <w:r w:rsidRPr="00CC7493" w:rsidDel="00DE44B5">
        <w:t xml:space="preserve"> </w:t>
      </w:r>
      <w:r w:rsidRPr="00CC7493">
        <w:t xml:space="preserve">железнодорожным, автомобильным или водным транспортом по следующим реквизитам: </w:t>
      </w:r>
      <w:r w:rsidR="00F83F82" w:rsidRPr="00CC7493">
        <w:t>Филиал ОАО «Концерн Росэнергоатом» «Калининская атомная станция», 171841, Тверская область, г. Удомля</w:t>
      </w:r>
      <w:r w:rsidR="00F83F82" w:rsidRPr="00CC7493">
        <w:rPr>
          <w:spacing w:val="-6"/>
        </w:rPr>
        <w:t xml:space="preserve">. </w:t>
      </w:r>
      <w:r w:rsidRPr="00CC7493">
        <w:t>Данные реквизиты подлежат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7F7B3F" w:rsidRPr="00CC7493" w:rsidRDefault="007F7B3F" w:rsidP="00CC7493">
      <w:pPr>
        <w:numPr>
          <w:ilvl w:val="1"/>
          <w:numId w:val="12"/>
        </w:numPr>
        <w:tabs>
          <w:tab w:val="left" w:pos="851"/>
        </w:tabs>
        <w:spacing w:before="120"/>
        <w:ind w:left="851" w:hanging="851"/>
        <w:jc w:val="both"/>
      </w:pPr>
      <w:r w:rsidRPr="00CC7493">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w:t>
      </w:r>
      <w:r w:rsidR="00D70B13" w:rsidRPr="00CC7493">
        <w:t xml:space="preserve"> и</w:t>
      </w:r>
      <w:r w:rsidR="00A91C5B" w:rsidRPr="00CC7493">
        <w:t xml:space="preserve"> Покупателю </w:t>
      </w:r>
      <w:r w:rsidRPr="00CC7493">
        <w:t>посредством факсимильной связи и/или электронной почты нижеследующую информацию:</w:t>
      </w:r>
    </w:p>
    <w:p w:rsidR="007F7B3F" w:rsidRPr="00CC7493" w:rsidRDefault="007F7B3F" w:rsidP="00CC7493">
      <w:pPr>
        <w:pStyle w:val="32"/>
        <w:numPr>
          <w:ilvl w:val="4"/>
          <w:numId w:val="5"/>
        </w:numPr>
        <w:tabs>
          <w:tab w:val="clear" w:pos="907"/>
          <w:tab w:val="left" w:pos="1418"/>
        </w:tabs>
        <w:suppressAutoHyphens/>
        <w:spacing w:before="120"/>
        <w:ind w:left="1418" w:hanging="567"/>
        <w:jc w:val="both"/>
        <w:rPr>
          <w:sz w:val="24"/>
          <w:szCs w:val="24"/>
        </w:rPr>
      </w:pPr>
      <w:r w:rsidRPr="00CC7493">
        <w:rPr>
          <w:sz w:val="24"/>
          <w:szCs w:val="24"/>
        </w:rPr>
        <w:t>Ожидаемую Дату отгрузки Оборудования;</w:t>
      </w:r>
    </w:p>
    <w:p w:rsidR="007F7B3F" w:rsidRPr="00CC7493" w:rsidRDefault="007F7B3F" w:rsidP="00CC7493">
      <w:pPr>
        <w:pStyle w:val="32"/>
        <w:numPr>
          <w:ilvl w:val="4"/>
          <w:numId w:val="5"/>
        </w:numPr>
        <w:tabs>
          <w:tab w:val="clear" w:pos="907"/>
          <w:tab w:val="left" w:pos="1418"/>
        </w:tabs>
        <w:suppressAutoHyphens/>
        <w:spacing w:before="120"/>
        <w:ind w:left="1418" w:hanging="567"/>
        <w:jc w:val="both"/>
        <w:rPr>
          <w:sz w:val="24"/>
          <w:szCs w:val="24"/>
        </w:rPr>
      </w:pPr>
      <w:r w:rsidRPr="00CC7493">
        <w:rPr>
          <w:sz w:val="24"/>
          <w:szCs w:val="24"/>
        </w:rPr>
        <w:t>Общее количество грузовых мест;</w:t>
      </w:r>
    </w:p>
    <w:p w:rsidR="007F7B3F" w:rsidRPr="00CC7493" w:rsidRDefault="007F7B3F" w:rsidP="00CC7493">
      <w:pPr>
        <w:pStyle w:val="32"/>
        <w:numPr>
          <w:ilvl w:val="4"/>
          <w:numId w:val="5"/>
        </w:numPr>
        <w:tabs>
          <w:tab w:val="clear" w:pos="907"/>
          <w:tab w:val="left" w:pos="1418"/>
        </w:tabs>
        <w:suppressAutoHyphens/>
        <w:spacing w:before="120"/>
        <w:ind w:left="1418" w:hanging="567"/>
        <w:jc w:val="both"/>
        <w:rPr>
          <w:sz w:val="24"/>
          <w:szCs w:val="24"/>
        </w:rPr>
      </w:pPr>
      <w:r w:rsidRPr="00CC7493">
        <w:rPr>
          <w:sz w:val="24"/>
          <w:szCs w:val="24"/>
        </w:rPr>
        <w:t>Общий вес брутто/нетто (кг) и объём (м</w:t>
      </w:r>
      <w:r w:rsidRPr="00CC7493">
        <w:rPr>
          <w:sz w:val="24"/>
          <w:szCs w:val="24"/>
          <w:vertAlign w:val="superscript"/>
        </w:rPr>
        <w:t>3</w:t>
      </w:r>
      <w:r w:rsidRPr="00CC7493">
        <w:rPr>
          <w:sz w:val="24"/>
          <w:szCs w:val="24"/>
        </w:rPr>
        <w:t>) отгрузки;</w:t>
      </w:r>
    </w:p>
    <w:p w:rsidR="007F7B3F" w:rsidRPr="00CC7493" w:rsidRDefault="007F7B3F" w:rsidP="00CC7493">
      <w:pPr>
        <w:pStyle w:val="32"/>
        <w:numPr>
          <w:ilvl w:val="4"/>
          <w:numId w:val="5"/>
        </w:numPr>
        <w:tabs>
          <w:tab w:val="clear" w:pos="907"/>
          <w:tab w:val="left" w:pos="1418"/>
        </w:tabs>
        <w:suppressAutoHyphens/>
        <w:spacing w:before="120"/>
        <w:ind w:left="1418" w:hanging="567"/>
        <w:jc w:val="both"/>
        <w:rPr>
          <w:sz w:val="24"/>
          <w:szCs w:val="24"/>
        </w:rPr>
      </w:pPr>
      <w:r w:rsidRPr="00CC7493">
        <w:rPr>
          <w:sz w:val="24"/>
          <w:szCs w:val="24"/>
        </w:rPr>
        <w:t xml:space="preserve">Наименование Оборудования, номер позиции по Приложению № 1 к Договору; </w:t>
      </w:r>
    </w:p>
    <w:p w:rsidR="007F7B3F" w:rsidRPr="00CC7493" w:rsidRDefault="007F7B3F" w:rsidP="00CC7493">
      <w:pPr>
        <w:pStyle w:val="32"/>
        <w:numPr>
          <w:ilvl w:val="4"/>
          <w:numId w:val="5"/>
        </w:numPr>
        <w:tabs>
          <w:tab w:val="clear" w:pos="907"/>
          <w:tab w:val="left" w:pos="1418"/>
        </w:tabs>
        <w:suppressAutoHyphens/>
        <w:spacing w:before="120"/>
        <w:ind w:left="1418" w:hanging="567"/>
        <w:jc w:val="both"/>
        <w:rPr>
          <w:sz w:val="24"/>
          <w:szCs w:val="24"/>
        </w:rPr>
      </w:pPr>
      <w:r w:rsidRPr="00CC7493">
        <w:rPr>
          <w:sz w:val="24"/>
          <w:szCs w:val="24"/>
        </w:rPr>
        <w:t>Вес брутто (кг), объём (м</w:t>
      </w:r>
      <w:r w:rsidRPr="00CC7493">
        <w:rPr>
          <w:sz w:val="24"/>
          <w:szCs w:val="24"/>
          <w:vertAlign w:val="superscript"/>
        </w:rPr>
        <w:t>3</w:t>
      </w:r>
      <w:r w:rsidRPr="00CC7493">
        <w:rPr>
          <w:sz w:val="24"/>
          <w:szCs w:val="24"/>
        </w:rPr>
        <w:t>) и габаритные размеры (в сантиметрах) каждого места;</w:t>
      </w:r>
    </w:p>
    <w:p w:rsidR="007F7B3F" w:rsidRPr="00CC7493" w:rsidRDefault="007F7B3F" w:rsidP="00CC7493">
      <w:pPr>
        <w:pStyle w:val="32"/>
        <w:numPr>
          <w:ilvl w:val="4"/>
          <w:numId w:val="5"/>
        </w:numPr>
        <w:tabs>
          <w:tab w:val="clear" w:pos="907"/>
          <w:tab w:val="left" w:pos="1418"/>
        </w:tabs>
        <w:suppressAutoHyphens/>
        <w:spacing w:before="120"/>
        <w:ind w:left="1418" w:hanging="567"/>
        <w:jc w:val="both"/>
        <w:rPr>
          <w:sz w:val="24"/>
          <w:szCs w:val="24"/>
        </w:rPr>
      </w:pPr>
      <w:r w:rsidRPr="00CC7493">
        <w:rPr>
          <w:sz w:val="24"/>
          <w:szCs w:val="24"/>
        </w:rPr>
        <w:t xml:space="preserve">Наименование Оборудования, для которого требуется специальная упаковка, меры предосторожности, защиты т.п.; </w:t>
      </w:r>
    </w:p>
    <w:p w:rsidR="007F7B3F" w:rsidRPr="00CC7493" w:rsidRDefault="007F7B3F" w:rsidP="00CC7493">
      <w:pPr>
        <w:pStyle w:val="32"/>
        <w:numPr>
          <w:ilvl w:val="4"/>
          <w:numId w:val="5"/>
        </w:numPr>
        <w:tabs>
          <w:tab w:val="clear" w:pos="907"/>
          <w:tab w:val="left" w:pos="1418"/>
        </w:tabs>
        <w:suppressAutoHyphens/>
        <w:spacing w:before="120"/>
        <w:ind w:left="1418" w:hanging="567"/>
        <w:jc w:val="both"/>
        <w:rPr>
          <w:sz w:val="24"/>
          <w:szCs w:val="24"/>
        </w:rPr>
      </w:pPr>
      <w:r w:rsidRPr="00CC7493">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7F7B3F" w:rsidRPr="00CC7493" w:rsidRDefault="007F7B3F" w:rsidP="00CC7493">
      <w:pPr>
        <w:pStyle w:val="32"/>
        <w:numPr>
          <w:ilvl w:val="4"/>
          <w:numId w:val="5"/>
        </w:numPr>
        <w:tabs>
          <w:tab w:val="clear" w:pos="907"/>
          <w:tab w:val="left" w:pos="1418"/>
        </w:tabs>
        <w:suppressAutoHyphens/>
        <w:spacing w:before="120"/>
        <w:ind w:left="1418" w:hanging="567"/>
        <w:jc w:val="both"/>
        <w:rPr>
          <w:sz w:val="24"/>
          <w:szCs w:val="24"/>
        </w:rPr>
      </w:pPr>
      <w:r w:rsidRPr="00CC7493">
        <w:rPr>
          <w:sz w:val="24"/>
          <w:szCs w:val="24"/>
        </w:rPr>
        <w:t>Место отгрузки Оборудования.</w:t>
      </w:r>
    </w:p>
    <w:p w:rsidR="007F7B3F" w:rsidRPr="00CC7493" w:rsidRDefault="007F7B3F" w:rsidP="00CC7493">
      <w:pPr>
        <w:numPr>
          <w:ilvl w:val="1"/>
          <w:numId w:val="12"/>
        </w:numPr>
        <w:tabs>
          <w:tab w:val="left" w:pos="851"/>
        </w:tabs>
        <w:spacing w:before="120"/>
        <w:ind w:left="851" w:hanging="851"/>
        <w:jc w:val="both"/>
      </w:pPr>
      <w:r w:rsidRPr="00CC7493">
        <w:t xml:space="preserve">Заказчик в течение 7 (Семи) календарных дней после получения </w:t>
      </w:r>
      <w:r w:rsidR="007D2285" w:rsidRPr="00CC7493">
        <w:t>извещения Поставщика по п.6.</w:t>
      </w:r>
      <w:r w:rsidR="00D70B13" w:rsidRPr="00CC7493">
        <w:t>4</w:t>
      </w:r>
      <w:r w:rsidRPr="00CC7493">
        <w:t xml:space="preserve">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w:t>
      </w:r>
      <w:r w:rsidR="00F12C14" w:rsidRPr="00F12C14">
        <w:rPr>
          <w:highlight w:val="yellow"/>
        </w:rPr>
        <w:t>Даты поставки отгружаемого Оборудования, указанной в Приложении № 1 к Договору</w:t>
      </w:r>
      <w:r w:rsidRPr="00CC7493">
        <w:t>.</w:t>
      </w:r>
    </w:p>
    <w:p w:rsidR="007F7B3F" w:rsidRDefault="007F7B3F" w:rsidP="00CC7493">
      <w:pPr>
        <w:pStyle w:val="32"/>
        <w:tabs>
          <w:tab w:val="left" w:pos="851"/>
        </w:tabs>
        <w:spacing w:before="120"/>
        <w:ind w:left="851"/>
        <w:jc w:val="both"/>
        <w:rPr>
          <w:sz w:val="24"/>
          <w:szCs w:val="24"/>
        </w:rPr>
      </w:pPr>
      <w:r w:rsidRPr="00CC7493">
        <w:rPr>
          <w:sz w:val="24"/>
          <w:szCs w:val="24"/>
        </w:rPr>
        <w:t xml:space="preserve">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w:t>
      </w:r>
      <w:r w:rsidR="0010156E" w:rsidRPr="00E6597B">
        <w:rPr>
          <w:sz w:val="24"/>
          <w:szCs w:val="24"/>
        </w:rPr>
        <w:t>предоставления Поставщиком Заказчику заверенной Поставщиком копии страхового полиса на отгружаемое Оборудование</w:t>
      </w:r>
      <w:r w:rsidR="0010156E">
        <w:rPr>
          <w:sz w:val="24"/>
          <w:szCs w:val="24"/>
        </w:rPr>
        <w:t>,</w:t>
      </w:r>
      <w:r w:rsidR="0010156E" w:rsidRPr="00CC7493">
        <w:rPr>
          <w:sz w:val="24"/>
          <w:szCs w:val="24"/>
        </w:rPr>
        <w:t xml:space="preserve"> </w:t>
      </w:r>
      <w:r w:rsidRPr="00CC7493">
        <w:rPr>
          <w:sz w:val="24"/>
          <w:szCs w:val="24"/>
        </w:rPr>
        <w:t>а также без письменного подтверждения отгрузки Заказчиком согласно п.6.</w:t>
      </w:r>
      <w:r w:rsidR="00D70B13" w:rsidRPr="00CC7493">
        <w:rPr>
          <w:sz w:val="24"/>
          <w:szCs w:val="24"/>
        </w:rPr>
        <w:t>5</w:t>
      </w:r>
      <w:r w:rsidR="00624433" w:rsidRPr="00CC7493">
        <w:rPr>
          <w:sz w:val="24"/>
          <w:szCs w:val="24"/>
        </w:rPr>
        <w:t xml:space="preserve"> Договора</w:t>
      </w:r>
      <w:r w:rsidRPr="00CC7493">
        <w:rPr>
          <w:sz w:val="24"/>
          <w:szCs w:val="24"/>
        </w:rPr>
        <w:t>.</w:t>
      </w:r>
    </w:p>
    <w:p w:rsidR="0010156E" w:rsidRPr="00CC7493" w:rsidRDefault="0010156E" w:rsidP="00CC7493">
      <w:pPr>
        <w:pStyle w:val="32"/>
        <w:tabs>
          <w:tab w:val="left" w:pos="851"/>
        </w:tabs>
        <w:spacing w:before="120"/>
        <w:ind w:left="851"/>
        <w:jc w:val="both"/>
        <w:rPr>
          <w:sz w:val="24"/>
          <w:szCs w:val="24"/>
        </w:rPr>
      </w:pPr>
      <w:r w:rsidRPr="00E6597B">
        <w:rPr>
          <w:sz w:val="24"/>
          <w:szCs w:val="24"/>
        </w:rPr>
        <w:t>Страховой полис на отгружаемое Оборудование должен предоставляться Поставщиком Заказчику не позднее 2 (Двух) календарных дней до Даты отгрузки Оборудования</w:t>
      </w:r>
      <w:r>
        <w:rPr>
          <w:sz w:val="24"/>
          <w:szCs w:val="24"/>
        </w:rPr>
        <w:t>.</w:t>
      </w:r>
    </w:p>
    <w:p w:rsidR="007F7B3F" w:rsidRPr="00CC7493" w:rsidRDefault="007F7B3F" w:rsidP="00CC7493">
      <w:pPr>
        <w:numPr>
          <w:ilvl w:val="1"/>
          <w:numId w:val="12"/>
        </w:numPr>
        <w:tabs>
          <w:tab w:val="left" w:pos="851"/>
        </w:tabs>
        <w:spacing w:before="120"/>
        <w:ind w:left="851" w:hanging="851"/>
        <w:jc w:val="both"/>
      </w:pPr>
      <w:r w:rsidRPr="00CC7493">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w:t>
      </w:r>
      <w:r w:rsidR="00D70B13" w:rsidRPr="00CC7493">
        <w:t>5</w:t>
      </w:r>
      <w:r w:rsidRPr="00CC7493">
        <w:t>. Договора) превысит 90 (Девяносто) календарных дней</w:t>
      </w:r>
      <w:r w:rsidR="00F12C14" w:rsidRPr="00F12C14">
        <w:t xml:space="preserve"> </w:t>
      </w:r>
      <w:r w:rsidR="00F12C14" w:rsidRPr="00121FAD">
        <w:rPr>
          <w:highlight w:val="yellow"/>
        </w:rPr>
        <w:t>против Даты поставки отгружаемого Оборудования, указанной в Приложении № 1 к Договору</w:t>
      </w:r>
      <w:r w:rsidRPr="00CC7493">
        <w:t xml:space="preserve">, Стороны проведут сдачу-приемку Оборудования на территории предприятия Поставщика с оформлением акта </w:t>
      </w:r>
      <w:r w:rsidRPr="00CC7493">
        <w:lastRenderedPageBreak/>
        <w:t>сдачи-приемки оборудования, после чего Поставщик примет Оборудование на ответственное хранение</w:t>
      </w:r>
      <w:r w:rsidR="00520F23" w:rsidRPr="00CC7493">
        <w:t xml:space="preserve"> по отдельному договору между Поставщиком и Покупателем</w:t>
      </w:r>
      <w:r w:rsidRPr="00CC7493">
        <w:t>.</w:t>
      </w:r>
    </w:p>
    <w:p w:rsidR="00520F23" w:rsidRPr="00CC7493" w:rsidRDefault="00520F23" w:rsidP="00CC7493">
      <w:pPr>
        <w:pStyle w:val="32"/>
        <w:spacing w:before="120"/>
        <w:ind w:left="851"/>
        <w:jc w:val="both"/>
        <w:rPr>
          <w:sz w:val="24"/>
          <w:szCs w:val="24"/>
        </w:rPr>
      </w:pPr>
      <w:r w:rsidRPr="00CC7493">
        <w:rPr>
          <w:sz w:val="24"/>
          <w:szCs w:val="24"/>
        </w:rPr>
        <w:t xml:space="preserve">В этом случае право собственности на Оборудование переходит от Поставщика к </w:t>
      </w:r>
      <w:r w:rsidR="00EA745B" w:rsidRPr="00CC7493">
        <w:rPr>
          <w:sz w:val="24"/>
          <w:szCs w:val="24"/>
        </w:rPr>
        <w:t>Покупателю</w:t>
      </w:r>
      <w:r w:rsidRPr="00CC7493">
        <w:rPr>
          <w:sz w:val="24"/>
          <w:szCs w:val="24"/>
        </w:rPr>
        <w:t xml:space="preserve"> с момента подписания </w:t>
      </w:r>
      <w:r w:rsidR="00C57551" w:rsidRPr="00CC7493">
        <w:rPr>
          <w:sz w:val="24"/>
          <w:szCs w:val="24"/>
        </w:rPr>
        <w:t xml:space="preserve">Сторонами </w:t>
      </w:r>
      <w:r w:rsidRPr="00CC7493">
        <w:rPr>
          <w:sz w:val="24"/>
          <w:szCs w:val="24"/>
        </w:rPr>
        <w:t xml:space="preserve">акта сдачи-приемки Оборудования. </w:t>
      </w:r>
    </w:p>
    <w:p w:rsidR="007F7B3F" w:rsidRPr="00CC7493" w:rsidRDefault="007F7B3F" w:rsidP="00CC7493">
      <w:pPr>
        <w:pStyle w:val="32"/>
        <w:spacing w:before="120"/>
        <w:ind w:left="851"/>
        <w:jc w:val="both"/>
        <w:rPr>
          <w:sz w:val="24"/>
          <w:szCs w:val="24"/>
        </w:rPr>
      </w:pPr>
      <w:r w:rsidRPr="00CC7493">
        <w:rPr>
          <w:sz w:val="24"/>
          <w:szCs w:val="24"/>
        </w:rPr>
        <w:t>Процедура приемки Оборудования будет соответствовать условиям п. 6.</w:t>
      </w:r>
      <w:r w:rsidR="00274B7D" w:rsidRPr="00CC7493">
        <w:rPr>
          <w:sz w:val="24"/>
          <w:szCs w:val="24"/>
        </w:rPr>
        <w:t>13</w:t>
      </w:r>
      <w:r w:rsidRPr="00CC7493">
        <w:rPr>
          <w:sz w:val="24"/>
          <w:szCs w:val="24"/>
        </w:rPr>
        <w:t xml:space="preserve"> Договора, за исключением положений, предполагающих необходимость предварительной доставки Оборудования на Площадку АЭС.</w:t>
      </w:r>
    </w:p>
    <w:p w:rsidR="005147D4" w:rsidRPr="00CC7493" w:rsidRDefault="005147D4" w:rsidP="00CC7493">
      <w:pPr>
        <w:pStyle w:val="32"/>
        <w:spacing w:before="120"/>
        <w:ind w:left="851"/>
        <w:jc w:val="both"/>
        <w:rPr>
          <w:sz w:val="24"/>
          <w:szCs w:val="24"/>
        </w:rPr>
      </w:pPr>
      <w:r w:rsidRPr="00CC7493">
        <w:rPr>
          <w:sz w:val="24"/>
          <w:szCs w:val="24"/>
        </w:rPr>
        <w:t>В этом случае товарная накладная подписывается уполномоченным лицом Покупателя не позднее 5 (Пяти) календарных дней с даты подписания акта сдачи-приемки Оборудования.</w:t>
      </w:r>
    </w:p>
    <w:p w:rsidR="007F7B3F" w:rsidRPr="00CC7493" w:rsidRDefault="007F7B3F" w:rsidP="00CC7493">
      <w:pPr>
        <w:pStyle w:val="32"/>
        <w:spacing w:before="120"/>
        <w:ind w:left="851"/>
        <w:jc w:val="both"/>
        <w:rPr>
          <w:sz w:val="24"/>
          <w:szCs w:val="24"/>
        </w:rPr>
      </w:pPr>
      <w:r w:rsidRPr="00CC7493">
        <w:rPr>
          <w:sz w:val="24"/>
          <w:szCs w:val="24"/>
        </w:rPr>
        <w:t>Заказчик оплатит поставленное таким образом Оборудование в ср</w:t>
      </w:r>
      <w:r w:rsidR="00520F23" w:rsidRPr="00CC7493">
        <w:rPr>
          <w:sz w:val="24"/>
          <w:szCs w:val="24"/>
        </w:rPr>
        <w:t>оки и в порядке согласно разделу</w:t>
      </w:r>
      <w:r w:rsidRPr="00CC7493">
        <w:rPr>
          <w:sz w:val="24"/>
          <w:szCs w:val="24"/>
        </w:rPr>
        <w:t xml:space="preserve"> 8 Договора на основании счета Поставщика, счета-фактуры, товарной накладной (форма ТОРГ-12), заверенной копии подписанного а</w:t>
      </w:r>
      <w:r w:rsidR="00D70B13" w:rsidRPr="00CC7493">
        <w:rPr>
          <w:sz w:val="24"/>
          <w:szCs w:val="24"/>
        </w:rPr>
        <w:t>кта сдачи</w:t>
      </w:r>
      <w:r w:rsidR="00861B30" w:rsidRPr="00CC7493">
        <w:rPr>
          <w:sz w:val="24"/>
          <w:szCs w:val="24"/>
        </w:rPr>
        <w:t>-</w:t>
      </w:r>
      <w:r w:rsidR="00D70B13" w:rsidRPr="00CC7493">
        <w:rPr>
          <w:sz w:val="24"/>
          <w:szCs w:val="24"/>
        </w:rPr>
        <w:t>приемки Оборудования.</w:t>
      </w:r>
    </w:p>
    <w:p w:rsidR="007F7B3F" w:rsidRPr="00CC7493" w:rsidRDefault="007F7B3F" w:rsidP="00CC7493">
      <w:pPr>
        <w:pStyle w:val="32"/>
        <w:spacing w:before="120"/>
        <w:ind w:left="851"/>
        <w:jc w:val="both"/>
        <w:rPr>
          <w:sz w:val="24"/>
          <w:szCs w:val="24"/>
        </w:rPr>
      </w:pPr>
      <w:r w:rsidRPr="00CC7493">
        <w:rPr>
          <w:sz w:val="24"/>
          <w:szCs w:val="24"/>
        </w:rPr>
        <w:t xml:space="preserve">После окончания ответственного хранения Поставщик обязан доставить Оборудование на площадку АЭС на условиях Договора. </w:t>
      </w:r>
    </w:p>
    <w:p w:rsidR="007F7B3F" w:rsidRPr="00CC7493" w:rsidRDefault="007F7B3F" w:rsidP="00CC7493">
      <w:pPr>
        <w:numPr>
          <w:ilvl w:val="1"/>
          <w:numId w:val="12"/>
        </w:numPr>
        <w:tabs>
          <w:tab w:val="left" w:pos="851"/>
        </w:tabs>
        <w:spacing w:before="120"/>
        <w:ind w:left="851" w:hanging="851"/>
        <w:jc w:val="both"/>
      </w:pPr>
      <w:r w:rsidRPr="00CC7493">
        <w:t>Дата поставки Оборудования, переход рисков и прав собственности.</w:t>
      </w:r>
    </w:p>
    <w:p w:rsidR="007F7B3F" w:rsidRPr="00CC7493" w:rsidRDefault="00520F23" w:rsidP="00CC7493">
      <w:pPr>
        <w:pStyle w:val="32"/>
        <w:tabs>
          <w:tab w:val="left" w:pos="851"/>
        </w:tabs>
        <w:spacing w:before="120"/>
        <w:ind w:left="851" w:hanging="851"/>
        <w:jc w:val="both"/>
        <w:rPr>
          <w:sz w:val="24"/>
          <w:szCs w:val="24"/>
        </w:rPr>
      </w:pPr>
      <w:r w:rsidRPr="00CC7493">
        <w:rPr>
          <w:sz w:val="24"/>
          <w:szCs w:val="24"/>
        </w:rPr>
        <w:t>6.</w:t>
      </w:r>
      <w:r w:rsidR="006A372D" w:rsidRPr="00CC7493">
        <w:rPr>
          <w:sz w:val="24"/>
          <w:szCs w:val="24"/>
        </w:rPr>
        <w:t>7</w:t>
      </w:r>
      <w:r w:rsidR="007F7B3F" w:rsidRPr="00CC7493">
        <w:rPr>
          <w:sz w:val="24"/>
          <w:szCs w:val="24"/>
        </w:rPr>
        <w:t>.1.</w:t>
      </w:r>
      <w:r w:rsidR="007F7B3F" w:rsidRPr="00CC7493">
        <w:rPr>
          <w:sz w:val="24"/>
          <w:szCs w:val="24"/>
        </w:rPr>
        <w:tab/>
        <w:t xml:space="preserve">Риск случайной гибели или случайного повреждения в отношении каждой единицы Оборудования по Приложению № 1 к Договору (Спецификация Оборудования) переходят от Поставщика к </w:t>
      </w:r>
      <w:r w:rsidRPr="00CC7493">
        <w:rPr>
          <w:sz w:val="24"/>
          <w:szCs w:val="24"/>
        </w:rPr>
        <w:t>Покупателю</w:t>
      </w:r>
      <w:r w:rsidR="007F7B3F" w:rsidRPr="00CC7493">
        <w:rPr>
          <w:sz w:val="24"/>
          <w:szCs w:val="24"/>
        </w:rPr>
        <w:t xml:space="preserve"> с даты подписания </w:t>
      </w:r>
      <w:r w:rsidR="00EC5101" w:rsidRPr="00CC7493">
        <w:rPr>
          <w:sz w:val="24"/>
          <w:szCs w:val="24"/>
        </w:rPr>
        <w:t>Грузополучателем</w:t>
      </w:r>
      <w:r w:rsidRPr="00CC7493">
        <w:rPr>
          <w:sz w:val="24"/>
          <w:szCs w:val="24"/>
        </w:rPr>
        <w:t xml:space="preserve"> </w:t>
      </w:r>
      <w:r w:rsidR="00D32579" w:rsidRPr="00CC7493">
        <w:rPr>
          <w:sz w:val="24"/>
          <w:szCs w:val="24"/>
        </w:rPr>
        <w:t xml:space="preserve">Транспортной </w:t>
      </w:r>
      <w:r w:rsidRPr="00CC7493">
        <w:rPr>
          <w:sz w:val="24"/>
          <w:szCs w:val="24"/>
        </w:rPr>
        <w:t>накладной в Месте поставки</w:t>
      </w:r>
      <w:r w:rsidR="007F7B3F" w:rsidRPr="00CC7493">
        <w:rPr>
          <w:sz w:val="24"/>
          <w:szCs w:val="24"/>
        </w:rPr>
        <w:t>.</w:t>
      </w:r>
    </w:p>
    <w:p w:rsidR="007F7B3F" w:rsidRPr="00CC7493" w:rsidRDefault="006A372D" w:rsidP="00CC7493">
      <w:pPr>
        <w:pStyle w:val="32"/>
        <w:tabs>
          <w:tab w:val="left" w:pos="851"/>
        </w:tabs>
        <w:spacing w:before="120"/>
        <w:ind w:left="851" w:hanging="851"/>
        <w:jc w:val="both"/>
        <w:rPr>
          <w:sz w:val="24"/>
          <w:szCs w:val="24"/>
        </w:rPr>
      </w:pPr>
      <w:r w:rsidRPr="00CC7493">
        <w:rPr>
          <w:sz w:val="24"/>
          <w:szCs w:val="24"/>
        </w:rPr>
        <w:t>6.7</w:t>
      </w:r>
      <w:r w:rsidR="007F7B3F" w:rsidRPr="00CC7493">
        <w:rPr>
          <w:sz w:val="24"/>
          <w:szCs w:val="24"/>
        </w:rPr>
        <w:t>.2.</w:t>
      </w:r>
      <w:r w:rsidR="007F7B3F" w:rsidRPr="00CC7493">
        <w:rPr>
          <w:sz w:val="24"/>
          <w:szCs w:val="24"/>
        </w:rPr>
        <w:tab/>
        <w:t xml:space="preserve">Право собственности на каждую единицу Оборудования по Приложению №1 к Договору (Спецификация Оборудования) переходят от Поставщика к </w:t>
      </w:r>
      <w:r w:rsidR="00520F23" w:rsidRPr="00CC7493">
        <w:rPr>
          <w:sz w:val="24"/>
          <w:szCs w:val="24"/>
        </w:rPr>
        <w:t>Покупателю</w:t>
      </w:r>
      <w:r w:rsidR="007F7B3F" w:rsidRPr="00CC7493">
        <w:rPr>
          <w:sz w:val="24"/>
          <w:szCs w:val="24"/>
        </w:rPr>
        <w:t xml:space="preserve"> с даты подписания уполномоченным представителем </w:t>
      </w:r>
      <w:r w:rsidR="00520F23" w:rsidRPr="00CC7493">
        <w:rPr>
          <w:sz w:val="24"/>
          <w:szCs w:val="24"/>
        </w:rPr>
        <w:t>Покупателя</w:t>
      </w:r>
      <w:r w:rsidR="007F7B3F" w:rsidRPr="00CC7493">
        <w:rPr>
          <w:sz w:val="24"/>
          <w:szCs w:val="24"/>
        </w:rPr>
        <w:t xml:space="preserve"> товарной накладной ТОРГ-12 в порядке, установленном Договором.</w:t>
      </w:r>
    </w:p>
    <w:p w:rsidR="007F7B3F" w:rsidRPr="00CC7493" w:rsidRDefault="006A372D" w:rsidP="00CC7493">
      <w:pPr>
        <w:pStyle w:val="32"/>
        <w:tabs>
          <w:tab w:val="left" w:pos="851"/>
        </w:tabs>
        <w:spacing w:before="120"/>
        <w:ind w:left="851" w:hanging="851"/>
        <w:jc w:val="both"/>
        <w:rPr>
          <w:sz w:val="24"/>
          <w:szCs w:val="24"/>
        </w:rPr>
      </w:pPr>
      <w:r w:rsidRPr="00CC7493">
        <w:rPr>
          <w:sz w:val="24"/>
          <w:szCs w:val="24"/>
        </w:rPr>
        <w:t>6.7</w:t>
      </w:r>
      <w:r w:rsidR="007F7B3F" w:rsidRPr="00CC7493">
        <w:rPr>
          <w:sz w:val="24"/>
          <w:szCs w:val="24"/>
        </w:rPr>
        <w:t>.3.</w:t>
      </w:r>
      <w:r w:rsidR="007F7B3F" w:rsidRPr="00CC7493">
        <w:rPr>
          <w:sz w:val="24"/>
          <w:szCs w:val="24"/>
        </w:rPr>
        <w:tab/>
        <w:t xml:space="preserve">Датой поставки единицы Оборудования по Приложению №1 к Договору является дата </w:t>
      </w:r>
      <w:r w:rsidR="00520F23" w:rsidRPr="00CC7493">
        <w:rPr>
          <w:sz w:val="24"/>
          <w:szCs w:val="24"/>
        </w:rPr>
        <w:t xml:space="preserve">подписания </w:t>
      </w:r>
      <w:r w:rsidR="00EC5101" w:rsidRPr="00CC7493">
        <w:rPr>
          <w:sz w:val="24"/>
          <w:szCs w:val="24"/>
        </w:rPr>
        <w:t>Грузополучателем</w:t>
      </w:r>
      <w:r w:rsidR="00520F23" w:rsidRPr="00CC7493">
        <w:rPr>
          <w:sz w:val="24"/>
          <w:szCs w:val="24"/>
        </w:rPr>
        <w:t xml:space="preserve"> транспортной накладной в Месте поставки</w:t>
      </w:r>
      <w:r w:rsidR="007F7B3F" w:rsidRPr="00CC7493">
        <w:rPr>
          <w:sz w:val="24"/>
          <w:szCs w:val="24"/>
        </w:rPr>
        <w:t>.</w:t>
      </w:r>
    </w:p>
    <w:p w:rsidR="007F7B3F" w:rsidRPr="00CC7493" w:rsidRDefault="007F7B3F" w:rsidP="00CC7493">
      <w:pPr>
        <w:numPr>
          <w:ilvl w:val="1"/>
          <w:numId w:val="12"/>
        </w:numPr>
        <w:tabs>
          <w:tab w:val="left" w:pos="851"/>
        </w:tabs>
        <w:spacing w:before="120"/>
        <w:ind w:left="851" w:hanging="851"/>
        <w:jc w:val="both"/>
      </w:pPr>
      <w:r w:rsidRPr="00CC7493">
        <w:t xml:space="preserve">Принятие Заказчиком и/или </w:t>
      </w:r>
      <w:r w:rsidR="00EA745B" w:rsidRPr="00CC7493">
        <w:t>Покупателем</w:t>
      </w:r>
      <w:r w:rsidRPr="00CC7493">
        <w:t xml:space="preserve"> Документации в соответствии с Приложением № 5 к Договору не освобождает Поставщика от ответственности за качество переданной Документации.</w:t>
      </w:r>
    </w:p>
    <w:p w:rsidR="007F7B3F" w:rsidRPr="00CC7493" w:rsidRDefault="007F7B3F" w:rsidP="00CC7493">
      <w:pPr>
        <w:numPr>
          <w:ilvl w:val="1"/>
          <w:numId w:val="12"/>
        </w:numPr>
        <w:tabs>
          <w:tab w:val="left" w:pos="851"/>
        </w:tabs>
        <w:spacing w:before="120"/>
        <w:ind w:left="851" w:hanging="851"/>
        <w:jc w:val="both"/>
      </w:pPr>
      <w:r w:rsidRPr="00CC7493">
        <w:t xml:space="preserve">При осуществлении Заказчиком, </w:t>
      </w:r>
      <w:r w:rsidR="00520F23" w:rsidRPr="00CC7493">
        <w:t>Покупателем</w:t>
      </w:r>
      <w:r w:rsidR="00087034" w:rsidRPr="00CC7493">
        <w:t xml:space="preserve"> </w:t>
      </w:r>
      <w:r w:rsidRPr="00CC7493">
        <w:t xml:space="preserve">и Поставщиком согласования документации в процессе исполнения Договора Заказчик, </w:t>
      </w:r>
      <w:r w:rsidR="00520F23" w:rsidRPr="00CC7493">
        <w:t>Покупатель</w:t>
      </w:r>
      <w:r w:rsidRPr="00CC7493">
        <w:t xml:space="preserve"> и Поставщик будут руководствоваться следующим порядком согласования:</w:t>
      </w:r>
    </w:p>
    <w:p w:rsidR="007F7B3F" w:rsidRPr="00CC7493" w:rsidRDefault="00CD664B" w:rsidP="00CC7493">
      <w:pPr>
        <w:pStyle w:val="32"/>
        <w:tabs>
          <w:tab w:val="left" w:pos="851"/>
        </w:tabs>
        <w:spacing w:before="120"/>
        <w:ind w:left="851" w:hanging="851"/>
        <w:jc w:val="both"/>
        <w:rPr>
          <w:sz w:val="24"/>
          <w:szCs w:val="24"/>
        </w:rPr>
      </w:pPr>
      <w:r w:rsidRPr="00CC7493">
        <w:rPr>
          <w:sz w:val="24"/>
          <w:szCs w:val="24"/>
        </w:rPr>
        <w:t>6.9</w:t>
      </w:r>
      <w:r w:rsidR="007F7B3F" w:rsidRPr="00CC7493">
        <w:rPr>
          <w:sz w:val="24"/>
          <w:szCs w:val="24"/>
        </w:rPr>
        <w:t>.1.</w:t>
      </w:r>
      <w:r w:rsidR="007F7B3F" w:rsidRPr="00CC7493">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F7B3F" w:rsidRPr="00CC7493" w:rsidRDefault="007F7B3F" w:rsidP="00CC7493">
      <w:pPr>
        <w:pStyle w:val="32"/>
        <w:tabs>
          <w:tab w:val="left" w:pos="851"/>
        </w:tabs>
        <w:spacing w:before="120"/>
        <w:ind w:left="851" w:hanging="851"/>
        <w:jc w:val="both"/>
        <w:rPr>
          <w:sz w:val="24"/>
          <w:szCs w:val="24"/>
        </w:rPr>
      </w:pPr>
      <w:r w:rsidRPr="00CC7493">
        <w:rPr>
          <w:sz w:val="24"/>
          <w:szCs w:val="24"/>
        </w:rPr>
        <w:t>6.</w:t>
      </w:r>
      <w:r w:rsidR="00CD664B" w:rsidRPr="00CC7493">
        <w:rPr>
          <w:sz w:val="24"/>
          <w:szCs w:val="24"/>
        </w:rPr>
        <w:t>9</w:t>
      </w:r>
      <w:r w:rsidRPr="00CC7493">
        <w:rPr>
          <w:sz w:val="24"/>
          <w:szCs w:val="24"/>
        </w:rPr>
        <w:t>.2.</w:t>
      </w:r>
      <w:r w:rsidRPr="00CC7493">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520F23" w:rsidRPr="00CC7493">
        <w:rPr>
          <w:sz w:val="24"/>
          <w:szCs w:val="24"/>
        </w:rPr>
        <w:t>Покупателем</w:t>
      </w:r>
      <w:r w:rsidR="00D70B13" w:rsidRPr="00CC7493">
        <w:rPr>
          <w:sz w:val="24"/>
          <w:szCs w:val="24"/>
        </w:rPr>
        <w:t xml:space="preserve"> и </w:t>
      </w:r>
      <w:r w:rsidRPr="00CC7493">
        <w:rPr>
          <w:sz w:val="24"/>
          <w:szCs w:val="24"/>
        </w:rPr>
        <w:t>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7F7B3F" w:rsidRPr="00CC7493" w:rsidRDefault="007F7B3F" w:rsidP="00CC7493">
      <w:pPr>
        <w:pStyle w:val="32"/>
        <w:tabs>
          <w:tab w:val="left" w:pos="851"/>
        </w:tabs>
        <w:spacing w:before="120"/>
        <w:ind w:left="851" w:hanging="851"/>
        <w:jc w:val="both"/>
        <w:rPr>
          <w:sz w:val="24"/>
          <w:szCs w:val="24"/>
        </w:rPr>
      </w:pPr>
      <w:r w:rsidRPr="00CC7493">
        <w:rPr>
          <w:sz w:val="24"/>
          <w:szCs w:val="24"/>
        </w:rPr>
        <w:t>6.</w:t>
      </w:r>
      <w:r w:rsidR="00CD664B" w:rsidRPr="00CC7493">
        <w:rPr>
          <w:sz w:val="24"/>
          <w:szCs w:val="24"/>
        </w:rPr>
        <w:t>9</w:t>
      </w:r>
      <w:r w:rsidRPr="00CC7493">
        <w:rPr>
          <w:sz w:val="24"/>
          <w:szCs w:val="24"/>
        </w:rPr>
        <w:t>.3.</w:t>
      </w:r>
      <w:r w:rsidRPr="00CC7493">
        <w:rPr>
          <w:sz w:val="24"/>
          <w:szCs w:val="24"/>
        </w:rPr>
        <w:tab/>
        <w:t>Датой получения документов адресатом является дата регистрации входящего документа канцелярией адресата.</w:t>
      </w:r>
    </w:p>
    <w:p w:rsidR="007F7B3F" w:rsidRPr="00CC7493" w:rsidRDefault="00CD664B" w:rsidP="00CC7493">
      <w:pPr>
        <w:pStyle w:val="32"/>
        <w:tabs>
          <w:tab w:val="left" w:pos="851"/>
        </w:tabs>
        <w:spacing w:before="120"/>
        <w:ind w:left="851" w:hanging="851"/>
        <w:jc w:val="both"/>
        <w:rPr>
          <w:sz w:val="24"/>
          <w:szCs w:val="24"/>
        </w:rPr>
      </w:pPr>
      <w:r w:rsidRPr="00CC7493">
        <w:rPr>
          <w:sz w:val="24"/>
          <w:szCs w:val="24"/>
        </w:rPr>
        <w:lastRenderedPageBreak/>
        <w:t>6.9</w:t>
      </w:r>
      <w:r w:rsidR="007F7B3F" w:rsidRPr="00CC7493">
        <w:rPr>
          <w:sz w:val="24"/>
          <w:szCs w:val="24"/>
        </w:rPr>
        <w:t>.4.</w:t>
      </w:r>
      <w:r w:rsidR="007F7B3F" w:rsidRPr="00CC7493">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CD664B" w:rsidRPr="00CC7493" w:rsidRDefault="00CD664B" w:rsidP="00CC7493">
      <w:pPr>
        <w:numPr>
          <w:ilvl w:val="1"/>
          <w:numId w:val="12"/>
        </w:numPr>
        <w:tabs>
          <w:tab w:val="left" w:pos="851"/>
        </w:tabs>
        <w:spacing w:before="120"/>
        <w:ind w:left="851" w:hanging="851"/>
        <w:jc w:val="both"/>
        <w:rPr>
          <w:iCs/>
        </w:rPr>
      </w:pPr>
      <w:r w:rsidRPr="00CC7493">
        <w:rPr>
          <w:iCs/>
        </w:rPr>
        <w:t>Поставщик обеспечивает предоставление Грузополучателю вместе с Оборудованием и направление Грузополучателю и Заказчику (в копиях) не позднее дня отгрузки следующие документы:</w:t>
      </w:r>
    </w:p>
    <w:p w:rsidR="00CD664B" w:rsidRPr="00CC7493" w:rsidRDefault="00244E0F" w:rsidP="00CC7493">
      <w:pPr>
        <w:numPr>
          <w:ilvl w:val="0"/>
          <w:numId w:val="38"/>
        </w:numPr>
        <w:tabs>
          <w:tab w:val="left" w:pos="1418"/>
        </w:tabs>
        <w:ind w:left="1418" w:hanging="567"/>
        <w:rPr>
          <w:iCs/>
        </w:rPr>
      </w:pPr>
      <w:r w:rsidRPr="00CC7493">
        <w:t xml:space="preserve">Товарную </w:t>
      </w:r>
      <w:r w:rsidR="00CD664B" w:rsidRPr="00CC7493">
        <w:t>накладную (ТОРГ – 12);</w:t>
      </w:r>
    </w:p>
    <w:p w:rsidR="00CE5E81" w:rsidRPr="00CC7493" w:rsidRDefault="007B75C2" w:rsidP="00CC7493">
      <w:pPr>
        <w:numPr>
          <w:ilvl w:val="0"/>
          <w:numId w:val="38"/>
        </w:numPr>
        <w:tabs>
          <w:tab w:val="left" w:pos="1418"/>
        </w:tabs>
        <w:ind w:left="1418" w:hanging="567"/>
        <w:rPr>
          <w:rStyle w:val="af6"/>
          <w:i w:val="0"/>
        </w:rPr>
      </w:pPr>
      <w:r w:rsidRPr="00CC7493">
        <w:t>Транспортную накладную.</w:t>
      </w:r>
    </w:p>
    <w:p w:rsidR="00244E0F" w:rsidRPr="00CC7493" w:rsidRDefault="00244E0F" w:rsidP="00CC7493">
      <w:pPr>
        <w:tabs>
          <w:tab w:val="left" w:pos="1418"/>
        </w:tabs>
        <w:ind w:left="851"/>
        <w:jc w:val="both"/>
      </w:pPr>
      <w:r w:rsidRPr="00CC7493">
        <w:rPr>
          <w:iCs/>
        </w:rPr>
        <w:t>Копия счета-фактуры, оформленного в соответствии с требованиями законодательства Российской Федерации, направляется Заказчику не позднее дня отгрузки Оборудования, оригинал счета-фактуры передается Заказчику не позднее 5 (Пяти) календарных дней с даты отгрузки Оборудования.</w:t>
      </w:r>
    </w:p>
    <w:p w:rsidR="00427C58" w:rsidRPr="00CC7493" w:rsidRDefault="00427C58" w:rsidP="00CC7493">
      <w:pPr>
        <w:numPr>
          <w:ilvl w:val="1"/>
          <w:numId w:val="12"/>
        </w:numPr>
        <w:tabs>
          <w:tab w:val="left" w:pos="851"/>
        </w:tabs>
        <w:spacing w:before="120"/>
        <w:ind w:left="851" w:hanging="851"/>
        <w:jc w:val="both"/>
      </w:pPr>
      <w:r w:rsidRPr="00CC7493">
        <w:rPr>
          <w:iCs/>
        </w:rPr>
        <w:t>В эксплуатационных документах на Оборудование, содержащее драгоценные металлы, Поставщик обязан указывать наличие драгоценных металлов согласно требований ГОСТ 2.608-78* «Порядок записи сведений о драгоценных материалах в эксплуатационных документах». При отсутствии в Оборудовании драгоценных металлов, Поставщик обязан в эксплуатационных документах на Оборудование сделать запись об отсутствии драгоценных металлов.</w:t>
      </w:r>
    </w:p>
    <w:p w:rsidR="00F36676" w:rsidRPr="00CC7493" w:rsidRDefault="00F36676" w:rsidP="00CC7493">
      <w:pPr>
        <w:numPr>
          <w:ilvl w:val="1"/>
          <w:numId w:val="12"/>
        </w:numPr>
        <w:tabs>
          <w:tab w:val="left" w:pos="851"/>
        </w:tabs>
        <w:spacing w:before="120"/>
        <w:ind w:left="851" w:hanging="851"/>
        <w:jc w:val="both"/>
      </w:pPr>
      <w:r w:rsidRPr="00CC7493">
        <w:t xml:space="preserve">Выгрузка Оборудования с транспортного средства в месте поставки будет осуществляться </w:t>
      </w:r>
      <w:r w:rsidR="003C0C0B" w:rsidRPr="00CC7493">
        <w:t>Грузополучателем</w:t>
      </w:r>
      <w:r w:rsidRPr="00CC7493">
        <w:t xml:space="preserve">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4.1</w:t>
      </w:r>
      <w:r w:rsidR="00D56401" w:rsidRPr="00CC7493">
        <w:t>4</w:t>
      </w:r>
      <w:r w:rsidRPr="00CC7493">
        <w:t xml:space="preserve"> Договора.</w:t>
      </w:r>
    </w:p>
    <w:p w:rsidR="007F7B3F" w:rsidRPr="00CC7493" w:rsidRDefault="007F7B3F" w:rsidP="00CC7493">
      <w:pPr>
        <w:numPr>
          <w:ilvl w:val="1"/>
          <w:numId w:val="12"/>
        </w:numPr>
        <w:tabs>
          <w:tab w:val="left" w:pos="851"/>
        </w:tabs>
        <w:spacing w:before="120"/>
        <w:ind w:left="851" w:hanging="851"/>
        <w:jc w:val="both"/>
      </w:pPr>
      <w:r w:rsidRPr="00CC7493">
        <w:t>Порядок приемки поставленного Оборудования:</w:t>
      </w:r>
    </w:p>
    <w:p w:rsidR="007F7B3F" w:rsidRPr="00CC7493" w:rsidRDefault="007F7B3F" w:rsidP="00CC7493">
      <w:pPr>
        <w:numPr>
          <w:ilvl w:val="2"/>
          <w:numId w:val="12"/>
        </w:numPr>
        <w:tabs>
          <w:tab w:val="left" w:pos="851"/>
        </w:tabs>
        <w:spacing w:before="120"/>
        <w:ind w:left="851" w:hanging="851"/>
        <w:jc w:val="both"/>
      </w:pPr>
      <w:r w:rsidRPr="00CC7493">
        <w:t xml:space="preserve">В течение 3 (Трех) рабочих дней от Даты отгрузки Оборудования Поставщик письмом в произвольной </w:t>
      </w:r>
      <w:r w:rsidR="00520F23" w:rsidRPr="00CC7493">
        <w:t>форме</w:t>
      </w:r>
      <w:r w:rsidRPr="00CC7493">
        <w:t xml:space="preserve"> сообщит Заказчику номер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
    <w:p w:rsidR="007F7B3F" w:rsidRPr="00CC7493" w:rsidRDefault="007F7B3F" w:rsidP="00CC7493">
      <w:pPr>
        <w:numPr>
          <w:ilvl w:val="2"/>
          <w:numId w:val="12"/>
        </w:numPr>
        <w:tabs>
          <w:tab w:val="left" w:pos="851"/>
        </w:tabs>
        <w:spacing w:before="120"/>
        <w:ind w:left="851" w:hanging="851"/>
        <w:jc w:val="both"/>
      </w:pPr>
      <w:r w:rsidRPr="00CC7493">
        <w:t>В день прибытия Оборудования на Площадку АЭС:</w:t>
      </w:r>
    </w:p>
    <w:p w:rsidR="007F7B3F" w:rsidRPr="00CC7493" w:rsidRDefault="00274440" w:rsidP="00CC7493">
      <w:pPr>
        <w:pStyle w:val="32"/>
        <w:numPr>
          <w:ilvl w:val="4"/>
          <w:numId w:val="5"/>
        </w:numPr>
        <w:tabs>
          <w:tab w:val="clear" w:pos="907"/>
          <w:tab w:val="left" w:pos="1418"/>
        </w:tabs>
        <w:suppressAutoHyphens/>
        <w:spacing w:before="120"/>
        <w:ind w:left="1418" w:hanging="567"/>
        <w:jc w:val="both"/>
        <w:rPr>
          <w:sz w:val="24"/>
          <w:szCs w:val="24"/>
        </w:rPr>
      </w:pPr>
      <w:r w:rsidRPr="00CC7493">
        <w:rPr>
          <w:sz w:val="24"/>
          <w:szCs w:val="24"/>
        </w:rPr>
        <w:t xml:space="preserve">Производится </w:t>
      </w:r>
      <w:r w:rsidR="007F7B3F" w:rsidRPr="00CC7493">
        <w:rPr>
          <w:sz w:val="24"/>
          <w:szCs w:val="24"/>
        </w:rPr>
        <w:t>выгрузка Оборудования с транспортного средства в соответствии с условиями настоящего Договора,</w:t>
      </w:r>
    </w:p>
    <w:p w:rsidR="007F7B3F" w:rsidRPr="00CC7493" w:rsidRDefault="00EC5101" w:rsidP="00CC7493">
      <w:pPr>
        <w:pStyle w:val="32"/>
        <w:numPr>
          <w:ilvl w:val="4"/>
          <w:numId w:val="5"/>
        </w:numPr>
        <w:tabs>
          <w:tab w:val="clear" w:pos="907"/>
          <w:tab w:val="left" w:pos="1418"/>
        </w:tabs>
        <w:suppressAutoHyphens/>
        <w:spacing w:before="120"/>
        <w:ind w:left="1418" w:hanging="567"/>
        <w:jc w:val="both"/>
        <w:rPr>
          <w:sz w:val="24"/>
          <w:szCs w:val="24"/>
        </w:rPr>
      </w:pPr>
      <w:r w:rsidRPr="00CC7493">
        <w:rPr>
          <w:sz w:val="24"/>
          <w:szCs w:val="24"/>
        </w:rPr>
        <w:t>Грузополучателем</w:t>
      </w:r>
      <w:r w:rsidR="007F7B3F" w:rsidRPr="00CC7493">
        <w:rPr>
          <w:sz w:val="24"/>
          <w:szCs w:val="24"/>
        </w:rPr>
        <w:t xml:space="preserve"> подписывается транспортная накладная.</w:t>
      </w:r>
    </w:p>
    <w:p w:rsidR="007F7B3F" w:rsidRPr="00CC7493" w:rsidRDefault="007F7B3F" w:rsidP="00CC7493">
      <w:pPr>
        <w:pStyle w:val="32"/>
        <w:numPr>
          <w:ilvl w:val="4"/>
          <w:numId w:val="5"/>
        </w:numPr>
        <w:tabs>
          <w:tab w:val="clear" w:pos="907"/>
          <w:tab w:val="left" w:pos="1418"/>
        </w:tabs>
        <w:suppressAutoHyphens/>
        <w:spacing w:before="120"/>
        <w:ind w:left="1418" w:hanging="567"/>
        <w:jc w:val="both"/>
        <w:rPr>
          <w:sz w:val="24"/>
          <w:szCs w:val="24"/>
        </w:rPr>
      </w:pPr>
      <w:r w:rsidRPr="00CC7493">
        <w:rPr>
          <w:sz w:val="24"/>
          <w:szCs w:val="24"/>
        </w:rPr>
        <w:t xml:space="preserve">Доставленное перевозчиком Оборудование принимается на ответственное хранение </w:t>
      </w:r>
      <w:r w:rsidR="00EC5101" w:rsidRPr="00CC7493">
        <w:rPr>
          <w:sz w:val="24"/>
          <w:szCs w:val="24"/>
        </w:rPr>
        <w:t>Грузополучателем</w:t>
      </w:r>
      <w:r w:rsidRPr="00CC7493">
        <w:rPr>
          <w:sz w:val="24"/>
          <w:szCs w:val="24"/>
        </w:rPr>
        <w:t xml:space="preserve"> с момента подписания транспортной накладной.</w:t>
      </w:r>
    </w:p>
    <w:p w:rsidR="007F7B3F" w:rsidRPr="00CC7493" w:rsidRDefault="007F7B3F" w:rsidP="00CC7493">
      <w:pPr>
        <w:pStyle w:val="32"/>
        <w:numPr>
          <w:ilvl w:val="4"/>
          <w:numId w:val="5"/>
        </w:numPr>
        <w:tabs>
          <w:tab w:val="clear" w:pos="907"/>
          <w:tab w:val="left" w:pos="1418"/>
        </w:tabs>
        <w:suppressAutoHyphens/>
        <w:spacing w:before="120"/>
        <w:ind w:left="1418" w:hanging="567"/>
        <w:jc w:val="both"/>
        <w:rPr>
          <w:sz w:val="24"/>
          <w:szCs w:val="24"/>
        </w:rPr>
      </w:pPr>
      <w:r w:rsidRPr="00CC7493">
        <w:rPr>
          <w:sz w:val="24"/>
          <w:szCs w:val="24"/>
        </w:rPr>
        <w:t xml:space="preserve">Оборудование проходит процедуру приемки по упаковке и количеству прибывших грузовых мест ответственным лицом </w:t>
      </w:r>
      <w:r w:rsidR="00EC5101" w:rsidRPr="00CC7493">
        <w:rPr>
          <w:sz w:val="24"/>
          <w:szCs w:val="24"/>
        </w:rPr>
        <w:t>Грузополучателя</w:t>
      </w:r>
      <w:r w:rsidRPr="00CC7493">
        <w:rPr>
          <w:sz w:val="24"/>
          <w:szCs w:val="24"/>
        </w:rPr>
        <w:t>, который проверяет:</w:t>
      </w:r>
    </w:p>
    <w:tbl>
      <w:tblPr>
        <w:tblW w:w="0" w:type="auto"/>
        <w:tblLayout w:type="fixed"/>
        <w:tblLook w:val="0000" w:firstRow="0" w:lastRow="0" w:firstColumn="0" w:lastColumn="0" w:noHBand="0" w:noVBand="0"/>
      </w:tblPr>
      <w:tblGrid>
        <w:gridCol w:w="499"/>
        <w:gridCol w:w="9498"/>
      </w:tblGrid>
      <w:tr w:rsidR="007F7B3F" w:rsidRPr="00CC7493" w:rsidTr="008C6D49">
        <w:trPr>
          <w:trHeight w:val="457"/>
        </w:trPr>
        <w:tc>
          <w:tcPr>
            <w:tcW w:w="499" w:type="dxa"/>
          </w:tcPr>
          <w:p w:rsidR="007F7B3F" w:rsidRPr="00CC7493" w:rsidRDefault="007F7B3F" w:rsidP="00CC7493">
            <w:pPr>
              <w:pStyle w:val="BodyTextIndent21"/>
              <w:tabs>
                <w:tab w:val="left" w:pos="1440"/>
              </w:tabs>
              <w:snapToGrid w:val="0"/>
              <w:ind w:left="720" w:hanging="720"/>
              <w:jc w:val="right"/>
              <w:rPr>
                <w:szCs w:val="24"/>
              </w:rPr>
            </w:pPr>
          </w:p>
        </w:tc>
        <w:tc>
          <w:tcPr>
            <w:tcW w:w="9498" w:type="dxa"/>
          </w:tcPr>
          <w:p w:rsidR="007F7B3F" w:rsidRPr="00CC7493" w:rsidRDefault="007F7B3F" w:rsidP="00CC7493">
            <w:pPr>
              <w:pStyle w:val="BodyTextIndent21"/>
              <w:tabs>
                <w:tab w:val="left" w:pos="1440"/>
              </w:tabs>
              <w:snapToGrid w:val="0"/>
              <w:ind w:left="919" w:firstLine="0"/>
              <w:rPr>
                <w:szCs w:val="24"/>
              </w:rPr>
            </w:pPr>
            <w:r w:rsidRPr="00CC7493">
              <w:rPr>
                <w:szCs w:val="24"/>
              </w:rPr>
              <w:t>А) соответствие сопроводительных документов установленным требованиям, количеству и маркировке грузовых мест;</w:t>
            </w:r>
          </w:p>
        </w:tc>
      </w:tr>
      <w:tr w:rsidR="007F7B3F" w:rsidRPr="00CC7493" w:rsidTr="008C6D49">
        <w:trPr>
          <w:trHeight w:val="362"/>
        </w:trPr>
        <w:tc>
          <w:tcPr>
            <w:tcW w:w="499" w:type="dxa"/>
          </w:tcPr>
          <w:p w:rsidR="007F7B3F" w:rsidRPr="00CC7493" w:rsidRDefault="007F7B3F" w:rsidP="00CC7493">
            <w:pPr>
              <w:pStyle w:val="BodyTextIndent21"/>
              <w:tabs>
                <w:tab w:val="left" w:pos="1440"/>
              </w:tabs>
              <w:snapToGrid w:val="0"/>
              <w:ind w:left="720" w:hanging="720"/>
              <w:jc w:val="right"/>
              <w:rPr>
                <w:szCs w:val="24"/>
              </w:rPr>
            </w:pPr>
          </w:p>
        </w:tc>
        <w:tc>
          <w:tcPr>
            <w:tcW w:w="9498" w:type="dxa"/>
          </w:tcPr>
          <w:p w:rsidR="007F7B3F" w:rsidRPr="00CC7493" w:rsidRDefault="007F7B3F" w:rsidP="00CC7493">
            <w:pPr>
              <w:pStyle w:val="BodyTextIndent21"/>
              <w:tabs>
                <w:tab w:val="left" w:pos="1440"/>
              </w:tabs>
              <w:snapToGrid w:val="0"/>
              <w:ind w:left="919" w:firstLine="0"/>
              <w:rPr>
                <w:szCs w:val="24"/>
              </w:rPr>
            </w:pPr>
            <w:r w:rsidRPr="00CC7493">
              <w:rPr>
                <w:szCs w:val="24"/>
              </w:rPr>
              <w:t>Б) целостность тары (упаковки).</w:t>
            </w:r>
          </w:p>
        </w:tc>
      </w:tr>
    </w:tbl>
    <w:p w:rsidR="007F7B3F" w:rsidRPr="00CC7493" w:rsidRDefault="007F7B3F" w:rsidP="00CC7493">
      <w:pPr>
        <w:pStyle w:val="32"/>
        <w:spacing w:before="120"/>
        <w:ind w:left="851"/>
        <w:jc w:val="both"/>
        <w:rPr>
          <w:sz w:val="24"/>
          <w:szCs w:val="24"/>
        </w:rPr>
      </w:pPr>
      <w:r w:rsidRPr="00CC7493">
        <w:rPr>
          <w:sz w:val="24"/>
          <w:szCs w:val="24"/>
        </w:rPr>
        <w:t xml:space="preserve">При получении Оборудования от </w:t>
      </w:r>
      <w:r w:rsidR="00520F23" w:rsidRPr="00CC7493">
        <w:rPr>
          <w:sz w:val="24"/>
          <w:szCs w:val="24"/>
        </w:rPr>
        <w:t>перевозчика</w:t>
      </w:r>
      <w:r w:rsidRPr="00CC7493">
        <w:rPr>
          <w:sz w:val="24"/>
          <w:szCs w:val="24"/>
        </w:rPr>
        <w:t xml:space="preserve">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w:t>
      </w:r>
      <w:r w:rsidR="00EC5101" w:rsidRPr="00CC7493">
        <w:rPr>
          <w:sz w:val="24"/>
          <w:szCs w:val="24"/>
        </w:rPr>
        <w:t>Покупатель</w:t>
      </w:r>
      <w:r w:rsidRPr="00CC7493">
        <w:rPr>
          <w:sz w:val="24"/>
          <w:szCs w:val="24"/>
        </w:rPr>
        <w:t xml:space="preserve"> обязан потребовать от транспортной организации составления коммерческого акта, а при доставке груза </w:t>
      </w:r>
      <w:r w:rsidRPr="00CC7493">
        <w:rPr>
          <w:sz w:val="24"/>
          <w:szCs w:val="24"/>
        </w:rPr>
        <w:lastRenderedPageBreak/>
        <w:t>автомобильным транспортом – отметки на товарно-транспортной накладной или составления акта</w:t>
      </w:r>
      <w:r w:rsidR="0037797F" w:rsidRPr="00CC7493">
        <w:rPr>
          <w:sz w:val="24"/>
          <w:szCs w:val="24"/>
        </w:rPr>
        <w:t xml:space="preserve"> о повреждении или порче груза.</w:t>
      </w:r>
    </w:p>
    <w:p w:rsidR="00A57ECA" w:rsidRPr="00CC7493" w:rsidRDefault="00A57ECA" w:rsidP="00CC7493">
      <w:pPr>
        <w:pStyle w:val="BodyTextIndent21"/>
        <w:tabs>
          <w:tab w:val="clear" w:pos="709"/>
        </w:tabs>
        <w:ind w:left="851" w:firstLine="0"/>
        <w:rPr>
          <w:szCs w:val="24"/>
        </w:rPr>
      </w:pPr>
      <w:r w:rsidRPr="00CC7493">
        <w:rPr>
          <w:szCs w:val="24"/>
        </w:rPr>
        <w:t>Поставщик направляет 2 (Два) оригинальных экземпляра Товарной накладной по форме ТОРГ-12 на Площадку АЭС для подписания уполномоченным лицом Покупателя.</w:t>
      </w:r>
    </w:p>
    <w:p w:rsidR="00792457" w:rsidRPr="00CC7493" w:rsidRDefault="00792457" w:rsidP="00CC7493">
      <w:pPr>
        <w:pStyle w:val="BodyTextIndent21"/>
        <w:tabs>
          <w:tab w:val="clear" w:pos="709"/>
        </w:tabs>
        <w:ind w:left="851" w:firstLine="0"/>
        <w:rPr>
          <w:szCs w:val="24"/>
        </w:rPr>
      </w:pPr>
    </w:p>
    <w:p w:rsidR="00F36676" w:rsidRPr="00CC7493" w:rsidRDefault="00EC5101" w:rsidP="00CC7493">
      <w:pPr>
        <w:numPr>
          <w:ilvl w:val="2"/>
          <w:numId w:val="12"/>
        </w:numPr>
        <w:tabs>
          <w:tab w:val="left" w:pos="851"/>
        </w:tabs>
        <w:spacing w:before="120"/>
        <w:ind w:left="851" w:hanging="851"/>
        <w:jc w:val="both"/>
      </w:pPr>
      <w:r w:rsidRPr="00CC7493">
        <w:t>Заказчик и</w:t>
      </w:r>
      <w:r w:rsidR="00A91C5B" w:rsidRPr="00CC7493">
        <w:t xml:space="preserve"> </w:t>
      </w:r>
      <w:r w:rsidR="008C6D49" w:rsidRPr="00CC7493">
        <w:t>Покупатель</w:t>
      </w:r>
      <w:r w:rsidR="00A91C5B" w:rsidRPr="00CC7493">
        <w:t xml:space="preserve"> </w:t>
      </w:r>
      <w:r w:rsidR="007F7B3F" w:rsidRPr="00CC7493">
        <w:t xml:space="preserve">не позднее </w:t>
      </w:r>
      <w:r w:rsidR="008C6D49" w:rsidRPr="00CC7493">
        <w:t>2</w:t>
      </w:r>
      <w:r w:rsidR="007F7B3F" w:rsidRPr="00CC7493">
        <w:t>0 (Д</w:t>
      </w:r>
      <w:r w:rsidR="008C6D49" w:rsidRPr="00CC7493">
        <w:t>вадцати</w:t>
      </w:r>
      <w:r w:rsidR="007F7B3F" w:rsidRPr="00CC7493">
        <w:t>) календарных дней с даты подписания транспортной накладной обязан</w:t>
      </w:r>
      <w:r w:rsidRPr="00CC7493">
        <w:t>ы</w:t>
      </w:r>
      <w:r w:rsidR="007F7B3F" w:rsidRPr="00CC7493">
        <w:t xml:space="preserve"> обеспечить условия для проведения </w:t>
      </w:r>
      <w:r w:rsidR="00F36676" w:rsidRPr="00CC7493">
        <w:t xml:space="preserve">Входного </w:t>
      </w:r>
      <w:r w:rsidR="007F7B3F" w:rsidRPr="00CC7493">
        <w:t xml:space="preserve">контроля по количеству и качеству с подписанием </w:t>
      </w:r>
      <w:r w:rsidR="00F36676" w:rsidRPr="00CC7493">
        <w:t>акта Входного контроля Оборудования.</w:t>
      </w:r>
    </w:p>
    <w:p w:rsidR="00F36676" w:rsidRPr="00CC7493" w:rsidRDefault="00EA745B" w:rsidP="00CC7493">
      <w:pPr>
        <w:numPr>
          <w:ilvl w:val="2"/>
          <w:numId w:val="12"/>
        </w:numPr>
        <w:tabs>
          <w:tab w:val="left" w:pos="851"/>
        </w:tabs>
        <w:spacing w:before="120"/>
        <w:ind w:left="851" w:hanging="851"/>
        <w:jc w:val="both"/>
      </w:pPr>
      <w:r w:rsidRPr="00CC7493">
        <w:t>Покупатель</w:t>
      </w:r>
      <w:r w:rsidR="007F7B3F" w:rsidRPr="00CC7493">
        <w:t xml:space="preserve"> провод</w:t>
      </w:r>
      <w:r w:rsidR="00EC5101" w:rsidRPr="00CC7493">
        <w:t>и</w:t>
      </w:r>
      <w:r w:rsidR="007F7B3F" w:rsidRPr="00CC7493">
        <w:t xml:space="preserve">т </w:t>
      </w:r>
      <w:r w:rsidR="00F36676" w:rsidRPr="00CC7493">
        <w:t xml:space="preserve">Входной </w:t>
      </w:r>
      <w:r w:rsidR="007F7B3F" w:rsidRPr="00CC7493">
        <w:t>контроль с участием уполномоченн</w:t>
      </w:r>
      <w:r w:rsidRPr="00CC7493">
        <w:t>ого</w:t>
      </w:r>
      <w:r w:rsidR="007F7B3F" w:rsidRPr="00CC7493">
        <w:t xml:space="preserve"> представител</w:t>
      </w:r>
      <w:r w:rsidRPr="00CC7493">
        <w:t>я</w:t>
      </w:r>
      <w:r w:rsidR="00F36676" w:rsidRPr="00CC7493">
        <w:t xml:space="preserve"> Поставщика.</w:t>
      </w:r>
    </w:p>
    <w:p w:rsidR="007F7B3F" w:rsidRPr="00CC7493" w:rsidRDefault="007F7B3F" w:rsidP="00CC7493">
      <w:pPr>
        <w:numPr>
          <w:ilvl w:val="2"/>
          <w:numId w:val="12"/>
        </w:numPr>
        <w:tabs>
          <w:tab w:val="left" w:pos="851"/>
        </w:tabs>
        <w:spacing w:before="120"/>
        <w:ind w:left="851" w:hanging="851"/>
        <w:jc w:val="both"/>
      </w:pPr>
      <w:r w:rsidRPr="00CC7493">
        <w:t>В случае отсутствия постоянного представителя Поставщика на Площадке АЭС Заказчик/</w:t>
      </w:r>
      <w:r w:rsidR="00EA745B" w:rsidRPr="00CC7493">
        <w:t>Покупатель</w:t>
      </w:r>
      <w:r w:rsidRPr="00CC7493">
        <w:t xml:space="preserve"> для проведения совместной приёмки Оборудования </w:t>
      </w:r>
      <w:r w:rsidR="00C57551" w:rsidRPr="00CC7493">
        <w:t xml:space="preserve">должен </w:t>
      </w:r>
      <w:r w:rsidRPr="00CC7493">
        <w:t xml:space="preserve">осуществить вызов представителя Поставщика путем направления ему </w:t>
      </w:r>
      <w:r w:rsidR="00792457" w:rsidRPr="00CC7493">
        <w:t>соответствующего уведомления для участия в процедуре Входного контроля не позднее, чем за 5 (пять) календарных дней до даты проведения Входного контроля</w:t>
      </w:r>
      <w:r w:rsidRPr="00CC7493">
        <w:t>.</w:t>
      </w:r>
    </w:p>
    <w:p w:rsidR="007F7B3F" w:rsidRPr="00CC7493" w:rsidRDefault="007F7B3F" w:rsidP="00CC7493">
      <w:pPr>
        <w:numPr>
          <w:ilvl w:val="2"/>
          <w:numId w:val="12"/>
        </w:numPr>
        <w:tabs>
          <w:tab w:val="left" w:pos="851"/>
        </w:tabs>
        <w:spacing w:before="120"/>
        <w:ind w:left="851" w:hanging="851"/>
        <w:jc w:val="both"/>
      </w:pPr>
      <w:r w:rsidRPr="00CC7493">
        <w:t>Представитель Поставщика должен прибыть на Площадку АЭС в срок, указанный в уведомлении Заказчика/</w:t>
      </w:r>
      <w:r w:rsidR="00EA745B" w:rsidRPr="00CC7493">
        <w:t>Покупателя</w:t>
      </w:r>
      <w:r w:rsidRPr="00CC7493">
        <w:t>, если иной срок не согласован Сторонами после получения уведомления Заказчика/</w:t>
      </w:r>
      <w:r w:rsidR="00EA745B" w:rsidRPr="00CC7493">
        <w:t>Покупателя</w:t>
      </w:r>
      <w:r w:rsidRPr="00CC7493">
        <w:t xml:space="preserve">. В случае неявки представителя Поставщика в установленный срок </w:t>
      </w:r>
      <w:r w:rsidR="00792457" w:rsidRPr="00CC7493">
        <w:t xml:space="preserve">проведение Входного контроля и оформление акта Входного контроля осуществляется Покупателем </w:t>
      </w:r>
      <w:r w:rsidRPr="00CC7493">
        <w:t>в одностороннем порядке. В этом случае односторонний акт</w:t>
      </w:r>
      <w:r w:rsidR="00792457" w:rsidRPr="00CC7493">
        <w:t xml:space="preserve"> Входного контроля</w:t>
      </w:r>
      <w:r w:rsidRPr="00CC7493">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7F7B3F" w:rsidRPr="00CC7493" w:rsidRDefault="007F7B3F" w:rsidP="00CC7493">
      <w:pPr>
        <w:numPr>
          <w:ilvl w:val="2"/>
          <w:numId w:val="12"/>
        </w:numPr>
        <w:tabs>
          <w:tab w:val="left" w:pos="851"/>
        </w:tabs>
        <w:spacing w:before="120"/>
        <w:ind w:left="851" w:hanging="851"/>
        <w:jc w:val="both"/>
      </w:pPr>
      <w:r w:rsidRPr="00CC7493">
        <w:t xml:space="preserve">Вскрытие тары и упаковки Оборудования производится в присутствии уполномоченных представителей </w:t>
      </w:r>
      <w:r w:rsidR="00EA745B" w:rsidRPr="00CC7493">
        <w:t>Покупателя</w:t>
      </w:r>
      <w:r w:rsidRPr="00CC7493">
        <w:t xml:space="preserve"> (Поставщика, в случае своевременного прибытия представителя Поставщика на Площадку АЭС).</w:t>
      </w:r>
    </w:p>
    <w:p w:rsidR="007F7B3F" w:rsidRPr="00CC7493" w:rsidRDefault="007F7B3F" w:rsidP="00CC7493">
      <w:pPr>
        <w:numPr>
          <w:ilvl w:val="2"/>
          <w:numId w:val="12"/>
        </w:numPr>
        <w:tabs>
          <w:tab w:val="left" w:pos="851"/>
        </w:tabs>
        <w:spacing w:before="120"/>
        <w:ind w:left="851" w:hanging="851"/>
        <w:jc w:val="both"/>
      </w:pPr>
      <w:r w:rsidRPr="00CC7493">
        <w:t xml:space="preserve">Тара и упаковка Оборудования, </w:t>
      </w:r>
      <w:proofErr w:type="spellStart"/>
      <w:r w:rsidRPr="00CC7493">
        <w:t>расконсервация</w:t>
      </w:r>
      <w:proofErr w:type="spellEnd"/>
      <w:r w:rsidRPr="00CC7493">
        <w:t xml:space="preserve"> которого не допускается по условиям хранения, вскрывается непосредственно перед передачей его в монтаж.</w:t>
      </w:r>
    </w:p>
    <w:p w:rsidR="00F36676" w:rsidRPr="00CC7493" w:rsidRDefault="00F36676" w:rsidP="00CC7493">
      <w:pPr>
        <w:numPr>
          <w:ilvl w:val="2"/>
          <w:numId w:val="12"/>
        </w:numPr>
        <w:tabs>
          <w:tab w:val="left" w:pos="851"/>
        </w:tabs>
        <w:spacing w:before="120"/>
        <w:ind w:left="851" w:hanging="851"/>
        <w:jc w:val="both"/>
      </w:pPr>
      <w:r w:rsidRPr="00CC7493">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7F7B3F" w:rsidRPr="00CC7493" w:rsidRDefault="00792457" w:rsidP="00CC7493">
      <w:pPr>
        <w:numPr>
          <w:ilvl w:val="2"/>
          <w:numId w:val="12"/>
        </w:numPr>
        <w:tabs>
          <w:tab w:val="left" w:pos="851"/>
        </w:tabs>
        <w:spacing w:before="120"/>
        <w:ind w:left="851" w:hanging="851"/>
        <w:jc w:val="both"/>
      </w:pPr>
      <w:r w:rsidRPr="00CC7493">
        <w:t>Акт</w:t>
      </w:r>
      <w:r w:rsidR="007F7B3F" w:rsidRPr="00CC7493">
        <w:t xml:space="preserve"> </w:t>
      </w:r>
      <w:r w:rsidRPr="00CC7493">
        <w:t>Входного контроля</w:t>
      </w:r>
      <w:r w:rsidR="007F7B3F" w:rsidRPr="00CC7493">
        <w:t xml:space="preserve"> оформляется и подписывается представителями </w:t>
      </w:r>
      <w:r w:rsidR="00EC5101" w:rsidRPr="00CC7493">
        <w:t>Покупателя</w:t>
      </w:r>
      <w:r w:rsidR="00EA745B" w:rsidRPr="00CC7493">
        <w:t xml:space="preserve"> и Поставщика</w:t>
      </w:r>
      <w:r w:rsidR="007F7B3F" w:rsidRPr="00CC7493">
        <w:t xml:space="preserve"> в </w:t>
      </w:r>
      <w:r w:rsidRPr="00CC7493">
        <w:t>двух</w:t>
      </w:r>
      <w:r w:rsidR="007F7B3F" w:rsidRPr="00CC7493">
        <w:t xml:space="preserve"> оригинальных экземплярах, по одному оригинальному экзе</w:t>
      </w:r>
      <w:r w:rsidRPr="00CC7493">
        <w:t xml:space="preserve">мпляру для каждой участвующей во Входном контроле </w:t>
      </w:r>
      <w:r w:rsidR="007F7B3F" w:rsidRPr="00CC7493">
        <w:t>организации.</w:t>
      </w:r>
    </w:p>
    <w:p w:rsidR="007F7B3F" w:rsidRDefault="007F7B3F" w:rsidP="00CC7493">
      <w:pPr>
        <w:numPr>
          <w:ilvl w:val="2"/>
          <w:numId w:val="12"/>
        </w:numPr>
        <w:tabs>
          <w:tab w:val="left" w:pos="851"/>
        </w:tabs>
        <w:spacing w:before="120"/>
        <w:ind w:left="851" w:hanging="851"/>
        <w:jc w:val="both"/>
      </w:pPr>
      <w:r w:rsidRPr="00CC7493">
        <w:t xml:space="preserve">Акт входного контроля Оборудования должен быть оформлен в течение </w:t>
      </w:r>
      <w:r w:rsidR="00792457" w:rsidRPr="00CC7493">
        <w:t>1</w:t>
      </w:r>
      <w:r w:rsidRPr="00CC7493">
        <w:t xml:space="preserve"> (</w:t>
      </w:r>
      <w:r w:rsidR="00792457" w:rsidRPr="00CC7493">
        <w:t>одного</w:t>
      </w:r>
      <w:r w:rsidRPr="00CC7493">
        <w:t>) рабоч</w:t>
      </w:r>
      <w:r w:rsidR="00792457" w:rsidRPr="00CC7493">
        <w:t>его</w:t>
      </w:r>
      <w:r w:rsidRPr="00CC7493">
        <w:t xml:space="preserve"> дн</w:t>
      </w:r>
      <w:r w:rsidR="00792457" w:rsidRPr="00CC7493">
        <w:t>я</w:t>
      </w:r>
      <w:r w:rsidRPr="00CC7493">
        <w:t xml:space="preserve"> после проведения процедуры </w:t>
      </w:r>
      <w:r w:rsidR="00792457" w:rsidRPr="00CC7493">
        <w:t>Входного контроля</w:t>
      </w:r>
      <w:r w:rsidRPr="00CC7493">
        <w:t>.</w:t>
      </w:r>
    </w:p>
    <w:p w:rsidR="001F341C" w:rsidRPr="00CC7493" w:rsidRDefault="001F341C" w:rsidP="0003795B">
      <w:pPr>
        <w:tabs>
          <w:tab w:val="left" w:pos="851"/>
        </w:tabs>
        <w:spacing w:before="120"/>
        <w:ind w:left="851"/>
        <w:jc w:val="both"/>
      </w:pPr>
      <w:r>
        <w:t>При положительных результатах проведения входного контроля Покупатель или уполномоченное им лицо в однодневный срок подписывает (с указанием даты подписания) товарную накладную (ТОРГ-12).</w:t>
      </w:r>
    </w:p>
    <w:p w:rsidR="007F7B3F" w:rsidRPr="00CC7493" w:rsidRDefault="007F7B3F" w:rsidP="00CC7493">
      <w:pPr>
        <w:numPr>
          <w:ilvl w:val="2"/>
          <w:numId w:val="12"/>
        </w:numPr>
        <w:tabs>
          <w:tab w:val="left" w:pos="851"/>
        </w:tabs>
        <w:spacing w:before="120"/>
        <w:ind w:left="851" w:hanging="851"/>
        <w:jc w:val="both"/>
      </w:pPr>
      <w:r w:rsidRPr="00CC7493">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w:t>
      </w:r>
    </w:p>
    <w:p w:rsidR="007F7B3F" w:rsidRPr="00CC7493" w:rsidRDefault="00E30134" w:rsidP="00CC7493">
      <w:pPr>
        <w:numPr>
          <w:ilvl w:val="2"/>
          <w:numId w:val="12"/>
        </w:numPr>
        <w:tabs>
          <w:tab w:val="left" w:pos="851"/>
        </w:tabs>
        <w:spacing w:before="120"/>
        <w:ind w:left="851" w:hanging="851"/>
        <w:jc w:val="both"/>
      </w:pPr>
      <w:r w:rsidRPr="00CC7493">
        <w:t>В случае неявки представителя Поставщика на процедуру входного контроля Заказчик</w:t>
      </w:r>
      <w:r w:rsidR="00EC5101" w:rsidRPr="00CC7493">
        <w:t xml:space="preserve"> и</w:t>
      </w:r>
      <w:r w:rsidRPr="00CC7493">
        <w:t>/</w:t>
      </w:r>
      <w:r w:rsidR="00EC5101" w:rsidRPr="00CC7493">
        <w:t xml:space="preserve">или </w:t>
      </w:r>
      <w:r w:rsidRPr="00CC7493">
        <w:t xml:space="preserve">Покупатель уведомляет Поставщика </w:t>
      </w:r>
      <w:r w:rsidR="007F7B3F" w:rsidRPr="00CC7493">
        <w:t xml:space="preserve">о замечаниях по результатам входного контроля в письменном виде заказным письмом с уведомлением о вручении и письмом, </w:t>
      </w:r>
      <w:r w:rsidR="007F7B3F" w:rsidRPr="00CC7493">
        <w:lastRenderedPageBreak/>
        <w:t>направленным по электронной почте либо по факсу, в трехдневный срок с момента подписания Акта входного контроля.</w:t>
      </w:r>
    </w:p>
    <w:p w:rsidR="007F7B3F" w:rsidRPr="00CC7493" w:rsidRDefault="007F7B3F" w:rsidP="00CC7493">
      <w:pPr>
        <w:numPr>
          <w:ilvl w:val="2"/>
          <w:numId w:val="12"/>
        </w:numPr>
        <w:tabs>
          <w:tab w:val="left" w:pos="851"/>
        </w:tabs>
        <w:spacing w:before="120"/>
        <w:ind w:left="851" w:hanging="851"/>
        <w:jc w:val="both"/>
      </w:pPr>
      <w:r w:rsidRPr="00CC7493">
        <w:t xml:space="preserve">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w:t>
      </w:r>
      <w:r w:rsidR="00EC5101" w:rsidRPr="00CC7493">
        <w:t>ТУ</w:t>
      </w:r>
      <w:r w:rsidRPr="00CC7493">
        <w:t xml:space="preserve"> или иной технической документации на него.</w:t>
      </w:r>
    </w:p>
    <w:p w:rsidR="007F7B3F" w:rsidRPr="00CC7493" w:rsidRDefault="007F7B3F" w:rsidP="00CC7493">
      <w:pPr>
        <w:numPr>
          <w:ilvl w:val="2"/>
          <w:numId w:val="12"/>
        </w:numPr>
        <w:tabs>
          <w:tab w:val="left" w:pos="851"/>
        </w:tabs>
        <w:spacing w:before="120"/>
        <w:ind w:left="851" w:hanging="851"/>
        <w:jc w:val="both"/>
      </w:pPr>
      <w:r w:rsidRPr="00CC7493">
        <w:t xml:space="preserve">Акт </w:t>
      </w:r>
      <w:r w:rsidR="00792457" w:rsidRPr="00CC7493">
        <w:t xml:space="preserve">Входного </w:t>
      </w:r>
      <w:r w:rsidRPr="00CC7493">
        <w:t xml:space="preserve">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7F7B3F" w:rsidRPr="00CC7493" w:rsidRDefault="007F7B3F" w:rsidP="00CC7493">
      <w:pPr>
        <w:numPr>
          <w:ilvl w:val="2"/>
          <w:numId w:val="12"/>
        </w:numPr>
        <w:tabs>
          <w:tab w:val="left" w:pos="851"/>
        </w:tabs>
        <w:spacing w:before="120"/>
        <w:ind w:left="851" w:hanging="851"/>
        <w:jc w:val="both"/>
      </w:pPr>
      <w:r w:rsidRPr="00CC7493">
        <w:t xml:space="preserve">В случае расхождения мнений </w:t>
      </w:r>
      <w:r w:rsidR="00EA745B" w:rsidRPr="00CC7493">
        <w:t>Покупателя и Поставщика</w:t>
      </w:r>
      <w:r w:rsidRPr="00CC7493">
        <w:t xml:space="preserve"> относительно причин Несоответствия Оборудования условиям Договора, </w:t>
      </w:r>
      <w:r w:rsidR="00EA745B" w:rsidRPr="00CC7493">
        <w:t>Покупатель</w:t>
      </w:r>
      <w:r w:rsidRPr="00CC7493">
        <w:t xml:space="preserve"> вправе привлечь независимую компетентную организацию для определения причин Несоответствия и виновной стороны. </w:t>
      </w:r>
    </w:p>
    <w:p w:rsidR="007F7B3F" w:rsidRPr="00CC7493" w:rsidRDefault="007F7B3F" w:rsidP="00CC7493">
      <w:pPr>
        <w:numPr>
          <w:ilvl w:val="2"/>
          <w:numId w:val="12"/>
        </w:numPr>
        <w:tabs>
          <w:tab w:val="left" w:pos="851"/>
        </w:tabs>
        <w:spacing w:before="120"/>
        <w:ind w:left="851" w:hanging="851"/>
        <w:jc w:val="both"/>
      </w:pPr>
      <w:r w:rsidRPr="00CC7493">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7F7B3F" w:rsidRPr="00CC7493" w:rsidRDefault="007F7B3F" w:rsidP="00CC7493">
      <w:pPr>
        <w:numPr>
          <w:ilvl w:val="2"/>
          <w:numId w:val="12"/>
        </w:numPr>
        <w:tabs>
          <w:tab w:val="left" w:pos="851"/>
        </w:tabs>
        <w:spacing w:before="120"/>
        <w:ind w:left="851" w:hanging="851"/>
        <w:jc w:val="both"/>
      </w:pPr>
      <w:r w:rsidRPr="00CC7493">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w:t>
      </w:r>
      <w:r w:rsidR="00EA745B" w:rsidRPr="00CC7493">
        <w:t>Покупателем</w:t>
      </w:r>
      <w:r w:rsidRPr="00CC7493">
        <w:t xml:space="preserve"> сроки обязан за свой счет восполнить недостачу Оборудования, доукомплектовать его, устранить несоответствие Оборудования.</w:t>
      </w:r>
    </w:p>
    <w:p w:rsidR="007F7B3F" w:rsidRPr="00CC7493" w:rsidRDefault="007F7B3F" w:rsidP="00CC7493">
      <w:pPr>
        <w:numPr>
          <w:ilvl w:val="2"/>
          <w:numId w:val="12"/>
        </w:numPr>
        <w:tabs>
          <w:tab w:val="left" w:pos="851"/>
        </w:tabs>
        <w:spacing w:before="120"/>
        <w:ind w:left="851" w:hanging="851"/>
        <w:jc w:val="both"/>
      </w:pPr>
      <w:r w:rsidRPr="00CC7493">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w:t>
      </w:r>
      <w:r w:rsidR="00EA745B" w:rsidRPr="00CC7493">
        <w:t>Покупателем</w:t>
      </w:r>
      <w:r w:rsidRPr="00CC7493">
        <w:t xml:space="preserve"> сроки. Течение этого срока начинается с даты подписания Акта входного контроля.</w:t>
      </w:r>
    </w:p>
    <w:p w:rsidR="007F7B3F" w:rsidRPr="00CC7493" w:rsidRDefault="007F7B3F" w:rsidP="00CC7493">
      <w:pPr>
        <w:numPr>
          <w:ilvl w:val="2"/>
          <w:numId w:val="12"/>
        </w:numPr>
        <w:tabs>
          <w:tab w:val="left" w:pos="851"/>
        </w:tabs>
        <w:spacing w:before="120"/>
        <w:ind w:left="851" w:hanging="851"/>
        <w:jc w:val="both"/>
      </w:pPr>
      <w:r w:rsidRPr="00CC7493">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7F7B3F" w:rsidRPr="00CC7493" w:rsidRDefault="007F7B3F" w:rsidP="00CC7493">
      <w:pPr>
        <w:numPr>
          <w:ilvl w:val="2"/>
          <w:numId w:val="12"/>
        </w:numPr>
        <w:tabs>
          <w:tab w:val="left" w:pos="851"/>
        </w:tabs>
        <w:spacing w:before="120"/>
        <w:ind w:left="851" w:hanging="851"/>
        <w:jc w:val="both"/>
      </w:pPr>
      <w:r w:rsidRPr="00CC7493">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7F7B3F" w:rsidRPr="00CC7493" w:rsidRDefault="007F7B3F" w:rsidP="00CC7493">
      <w:pPr>
        <w:numPr>
          <w:ilvl w:val="2"/>
          <w:numId w:val="12"/>
        </w:numPr>
        <w:tabs>
          <w:tab w:val="left" w:pos="851"/>
        </w:tabs>
        <w:spacing w:before="120"/>
        <w:ind w:left="851" w:hanging="851"/>
        <w:jc w:val="both"/>
      </w:pPr>
      <w:r w:rsidRPr="00CC7493">
        <w:t xml:space="preserve">Возврат дефектного Оборудования производится по запросу Поставщика и за его счет в </w:t>
      </w:r>
      <w:r w:rsidR="00EA745B" w:rsidRPr="00CC7493">
        <w:t xml:space="preserve">срок, </w:t>
      </w:r>
      <w:r w:rsidRPr="00CC7493">
        <w:t xml:space="preserve">согласованный Поставщиком с </w:t>
      </w:r>
      <w:r w:rsidR="00EA745B" w:rsidRPr="00CC7493">
        <w:t>Покупателем</w:t>
      </w:r>
      <w:r w:rsidRPr="00CC7493">
        <w:t>.</w:t>
      </w:r>
    </w:p>
    <w:p w:rsidR="007F7B3F" w:rsidRPr="00CC7493" w:rsidRDefault="007F7B3F" w:rsidP="00CC7493">
      <w:pPr>
        <w:numPr>
          <w:ilvl w:val="1"/>
          <w:numId w:val="12"/>
        </w:numPr>
        <w:tabs>
          <w:tab w:val="left" w:pos="851"/>
        </w:tabs>
        <w:spacing w:before="120"/>
        <w:ind w:left="851" w:hanging="851"/>
        <w:jc w:val="both"/>
      </w:pPr>
      <w:r w:rsidRPr="00CC7493">
        <w:t>Упаковка и маркировка Оборудования:</w:t>
      </w:r>
    </w:p>
    <w:p w:rsidR="007F7B3F" w:rsidRPr="00CC7493" w:rsidRDefault="007F7B3F" w:rsidP="00CC7493">
      <w:pPr>
        <w:numPr>
          <w:ilvl w:val="2"/>
          <w:numId w:val="12"/>
        </w:numPr>
        <w:tabs>
          <w:tab w:val="left" w:pos="851"/>
        </w:tabs>
        <w:spacing w:before="120"/>
        <w:ind w:left="851" w:hanging="851"/>
        <w:jc w:val="both"/>
      </w:pPr>
      <w:r w:rsidRPr="00CC7493">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7F7B3F" w:rsidRPr="00CC7493" w:rsidRDefault="007F7B3F" w:rsidP="00CC7493">
      <w:pPr>
        <w:numPr>
          <w:ilvl w:val="2"/>
          <w:numId w:val="12"/>
        </w:numPr>
        <w:tabs>
          <w:tab w:val="left" w:pos="851"/>
        </w:tabs>
        <w:spacing w:before="120"/>
        <w:ind w:left="851" w:hanging="851"/>
        <w:jc w:val="both"/>
      </w:pPr>
      <w:r w:rsidRPr="00CC7493">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7F7B3F" w:rsidRPr="00CC7493" w:rsidRDefault="001914F2" w:rsidP="00CC7493">
      <w:pPr>
        <w:numPr>
          <w:ilvl w:val="2"/>
          <w:numId w:val="12"/>
        </w:numPr>
        <w:tabs>
          <w:tab w:val="left" w:pos="851"/>
        </w:tabs>
        <w:spacing w:before="120"/>
        <w:ind w:left="851" w:hanging="851"/>
        <w:jc w:val="both"/>
      </w:pPr>
      <w:r w:rsidRPr="00CC7493">
        <w:t xml:space="preserve">Покупатель </w:t>
      </w:r>
      <w:r w:rsidR="007F7B3F" w:rsidRPr="00CC7493">
        <w:t xml:space="preserve">несет ответственность за повреждение или утрату Оборудования, вызванную нарушением требований к условиям хранения Оборудования на Площадке </w:t>
      </w:r>
      <w:r w:rsidR="007F7B3F" w:rsidRPr="00CC7493">
        <w:lastRenderedPageBreak/>
        <w:t>АЭС, указанным в передаваемой совместно с Оборудованием Технической документации.</w:t>
      </w:r>
    </w:p>
    <w:p w:rsidR="00B30C48" w:rsidRPr="00CC7493" w:rsidRDefault="00B30C48" w:rsidP="00CC7493">
      <w:pPr>
        <w:numPr>
          <w:ilvl w:val="2"/>
          <w:numId w:val="12"/>
        </w:numPr>
        <w:tabs>
          <w:tab w:val="left" w:pos="851"/>
        </w:tabs>
        <w:spacing w:before="120"/>
        <w:ind w:left="851" w:hanging="851"/>
        <w:jc w:val="both"/>
      </w:pPr>
      <w:r w:rsidRPr="00CC7493">
        <w:t>Тара и упаковка Поставщику не возвращается.</w:t>
      </w:r>
    </w:p>
    <w:p w:rsidR="00C45506" w:rsidRPr="00CC7493" w:rsidRDefault="002A6715" w:rsidP="00CC7493">
      <w:pPr>
        <w:pStyle w:val="1"/>
        <w:keepNext w:val="0"/>
        <w:widowControl w:val="0"/>
        <w:numPr>
          <w:ilvl w:val="0"/>
          <w:numId w:val="0"/>
        </w:numPr>
        <w:spacing w:before="120" w:after="120"/>
        <w:jc w:val="center"/>
        <w:rPr>
          <w:b/>
        </w:rPr>
      </w:pPr>
      <w:r w:rsidRPr="00CC7493">
        <w:rPr>
          <w:b/>
        </w:rPr>
        <w:t xml:space="preserve">7. Цена </w:t>
      </w:r>
      <w:r w:rsidR="001774D6" w:rsidRPr="00CC7493">
        <w:rPr>
          <w:b/>
        </w:rPr>
        <w:t>Договора</w:t>
      </w:r>
    </w:p>
    <w:p w:rsidR="008C6D49" w:rsidRPr="00CC7493" w:rsidRDefault="008C6D49" w:rsidP="00CC7493">
      <w:pPr>
        <w:numPr>
          <w:ilvl w:val="1"/>
          <w:numId w:val="13"/>
        </w:numPr>
        <w:tabs>
          <w:tab w:val="left" w:pos="851"/>
        </w:tabs>
        <w:spacing w:before="120"/>
        <w:ind w:left="851" w:hanging="851"/>
        <w:jc w:val="both"/>
      </w:pPr>
      <w:r w:rsidRPr="00CC7493">
        <w:t>Цена Договор</w:t>
      </w:r>
      <w:r w:rsidR="00F63AE6" w:rsidRPr="00CC7493">
        <w:t>а</w:t>
      </w:r>
      <w:r w:rsidRPr="00CC7493">
        <w:t xml:space="preserve"> составляет ___ рублей (), кроме того НДС 18% в размере _____ ру</w:t>
      </w:r>
      <w:r w:rsidR="00851B59" w:rsidRPr="00CC7493">
        <w:t>блей (), всего ______ рублей () и включает в себя:</w:t>
      </w:r>
    </w:p>
    <w:p w:rsidR="00B30C48" w:rsidRPr="00CC7493" w:rsidRDefault="00F63AE6" w:rsidP="00CC7493">
      <w:pPr>
        <w:numPr>
          <w:ilvl w:val="2"/>
          <w:numId w:val="13"/>
        </w:numPr>
        <w:tabs>
          <w:tab w:val="left" w:pos="851"/>
        </w:tabs>
        <w:spacing w:before="120"/>
        <w:ind w:left="851" w:hanging="851"/>
        <w:jc w:val="both"/>
      </w:pPr>
      <w:r w:rsidRPr="00CC7493">
        <w:t>Цен</w:t>
      </w:r>
      <w:r w:rsidR="00851B59" w:rsidRPr="00CC7493">
        <w:t>у</w:t>
      </w:r>
      <w:r w:rsidRPr="00CC7493">
        <w:t xml:space="preserve"> Оборудования</w:t>
      </w:r>
      <w:r w:rsidR="00851B59" w:rsidRPr="00CC7493">
        <w:t>, поставляемого по Договору, в размере</w:t>
      </w:r>
      <w:r w:rsidRPr="00CC7493">
        <w:t xml:space="preserve"> ___ рублей (), кроме того НДС 18% в размере _____ рублей (), всего ______ рублей ()</w:t>
      </w:r>
      <w:r w:rsidR="00B30C48" w:rsidRPr="00CC7493">
        <w:t>.</w:t>
      </w:r>
    </w:p>
    <w:p w:rsidR="00B30C48" w:rsidRPr="00CC7493" w:rsidRDefault="00205AD0" w:rsidP="00CC7493">
      <w:pPr>
        <w:tabs>
          <w:tab w:val="left" w:pos="851"/>
        </w:tabs>
        <w:spacing w:before="120"/>
        <w:ind w:left="851"/>
        <w:jc w:val="both"/>
      </w:pPr>
      <w:r w:rsidRPr="00CC7493">
        <w:t xml:space="preserve">Цена Оборудования включает в себя </w:t>
      </w:r>
      <w:r w:rsidR="00E56D95" w:rsidRPr="00CC7493">
        <w:t xml:space="preserve">стоимость тары и упаковки, транспортные расходы, расходы на уплату таможенных пошлин и прочих сборов, страхование </w:t>
      </w:r>
      <w:r w:rsidR="00616781" w:rsidRPr="00831D5A">
        <w:rPr>
          <w:highlight w:val="yellow"/>
        </w:rPr>
        <w:t>Оборудования на период перевозки</w:t>
      </w:r>
      <w:r w:rsidR="004E4FB9" w:rsidRPr="00CC7493">
        <w:t>, за исключением стоимости услуг Уполномоченной организации по Оценке соответствия Оборудования</w:t>
      </w:r>
      <w:r w:rsidR="00B30C48" w:rsidRPr="00CC7493">
        <w:t>.</w:t>
      </w:r>
      <w:r w:rsidR="00E56D95" w:rsidRPr="00CC7493">
        <w:t xml:space="preserve"> </w:t>
      </w:r>
    </w:p>
    <w:p w:rsidR="006F7463" w:rsidRPr="00CC7493" w:rsidRDefault="00F63AE6" w:rsidP="00CC7493">
      <w:pPr>
        <w:numPr>
          <w:ilvl w:val="2"/>
          <w:numId w:val="13"/>
        </w:numPr>
        <w:tabs>
          <w:tab w:val="left" w:pos="851"/>
        </w:tabs>
        <w:spacing w:before="120"/>
        <w:ind w:left="851" w:hanging="851"/>
        <w:jc w:val="both"/>
      </w:pPr>
      <w:r w:rsidRPr="00CC7493">
        <w:t>Цен</w:t>
      </w:r>
      <w:r w:rsidR="00851B59" w:rsidRPr="00CC7493">
        <w:t>у</w:t>
      </w:r>
      <w:r w:rsidRPr="00CC7493">
        <w:t xml:space="preserve"> </w:t>
      </w:r>
      <w:r w:rsidR="00851B59" w:rsidRPr="00CC7493">
        <w:t xml:space="preserve">услуг по </w:t>
      </w:r>
      <w:proofErr w:type="gramStart"/>
      <w:r w:rsidRPr="00CC7493">
        <w:t>Шеф-монтаж</w:t>
      </w:r>
      <w:r w:rsidR="00851B59" w:rsidRPr="00CC7493">
        <w:t>у</w:t>
      </w:r>
      <w:proofErr w:type="gramEnd"/>
      <w:r w:rsidRPr="00CC7493">
        <w:t xml:space="preserve"> </w:t>
      </w:r>
      <w:r w:rsidR="00851B59" w:rsidRPr="00CC7493">
        <w:t>в размере</w:t>
      </w:r>
      <w:r w:rsidRPr="00CC7493">
        <w:t xml:space="preserve"> ___ рублей (), кроме того НДС 18% в размере _____ рублей (), всего ______ рублей ()</w:t>
      </w:r>
      <w:r w:rsidR="006F7463" w:rsidRPr="00CC7493">
        <w:t>.</w:t>
      </w:r>
    </w:p>
    <w:p w:rsidR="00F63AE6" w:rsidRPr="00CC7493" w:rsidRDefault="006F7463" w:rsidP="00CC7493">
      <w:pPr>
        <w:tabs>
          <w:tab w:val="left" w:pos="851"/>
        </w:tabs>
        <w:spacing w:before="120"/>
        <w:ind w:left="851"/>
        <w:jc w:val="both"/>
      </w:pPr>
      <w:r w:rsidRPr="00CC7493">
        <w:t xml:space="preserve">Цена услуг по </w:t>
      </w:r>
      <w:proofErr w:type="gramStart"/>
      <w:r w:rsidRPr="00CC7493">
        <w:t>Шеф-монтажу</w:t>
      </w:r>
      <w:proofErr w:type="gramEnd"/>
      <w:r w:rsidRPr="00CC7493">
        <w:t xml:space="preserve"> </w:t>
      </w:r>
      <w:r w:rsidR="00F63AE6" w:rsidRPr="00CC7493">
        <w:t xml:space="preserve">включает в себя все </w:t>
      </w:r>
      <w:r w:rsidR="00C352F5" w:rsidRPr="00CC7493">
        <w:t>расходы Поставщика</w:t>
      </w:r>
      <w:r w:rsidR="00205AD0" w:rsidRPr="00CC7493">
        <w:t xml:space="preserve">, </w:t>
      </w:r>
      <w:r w:rsidR="00C352F5" w:rsidRPr="00CC7493">
        <w:t>связанные с оказанием услуг по Шеф-монтажу</w:t>
      </w:r>
      <w:r w:rsidRPr="00CC7493">
        <w:t>.</w:t>
      </w:r>
    </w:p>
    <w:p w:rsidR="00851B59" w:rsidRPr="00CC7493" w:rsidRDefault="00851B59" w:rsidP="00CC7493">
      <w:pPr>
        <w:numPr>
          <w:ilvl w:val="1"/>
          <w:numId w:val="13"/>
        </w:numPr>
        <w:tabs>
          <w:tab w:val="left" w:pos="851"/>
        </w:tabs>
        <w:spacing w:before="120"/>
        <w:ind w:left="851" w:hanging="851"/>
        <w:jc w:val="both"/>
      </w:pPr>
      <w:r w:rsidRPr="00CC7493">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w:t>
      </w:r>
      <w:r w:rsidR="00E30134" w:rsidRPr="00CC7493">
        <w:t>о-правового акта</w:t>
      </w:r>
      <w:r w:rsidRPr="00CC7493">
        <w:t>.</w:t>
      </w:r>
    </w:p>
    <w:p w:rsidR="008C6D49" w:rsidRPr="00CC7493" w:rsidRDefault="008C6D49" w:rsidP="00CC7493">
      <w:pPr>
        <w:numPr>
          <w:ilvl w:val="1"/>
          <w:numId w:val="13"/>
        </w:numPr>
        <w:tabs>
          <w:tab w:val="left" w:pos="851"/>
        </w:tabs>
        <w:spacing w:before="120"/>
        <w:ind w:left="851" w:hanging="851"/>
        <w:jc w:val="both"/>
      </w:pPr>
      <w:r w:rsidRPr="00CC7493">
        <w:t>Цена Договор</w:t>
      </w:r>
      <w:r w:rsidR="00DB324B" w:rsidRPr="00CC7493">
        <w:t>а</w:t>
      </w:r>
      <w:r w:rsidRPr="00CC7493">
        <w:t>, указанная в п.7.1. Договора, является твердой</w:t>
      </w:r>
      <w:r w:rsidR="00616781" w:rsidRPr="00616781">
        <w:t xml:space="preserve"> </w:t>
      </w:r>
      <w:r w:rsidR="00616781" w:rsidRPr="00894CFE">
        <w:t xml:space="preserve">и </w:t>
      </w:r>
      <w:r w:rsidR="00616781" w:rsidRPr="003128C0">
        <w:t xml:space="preserve">изменению не подлежит в течение срока действия </w:t>
      </w:r>
      <w:r w:rsidR="00616781">
        <w:t>Д</w:t>
      </w:r>
      <w:r w:rsidR="00616781" w:rsidRPr="003128C0">
        <w:t>оговора</w:t>
      </w:r>
      <w:r w:rsidRPr="00CC7493">
        <w:t>.</w:t>
      </w:r>
    </w:p>
    <w:p w:rsidR="00C45506" w:rsidRPr="00CC7493" w:rsidRDefault="008C6D49" w:rsidP="00CC7493">
      <w:pPr>
        <w:pStyle w:val="1"/>
        <w:keepNext w:val="0"/>
        <w:widowControl w:val="0"/>
        <w:numPr>
          <w:ilvl w:val="0"/>
          <w:numId w:val="0"/>
        </w:numPr>
        <w:spacing w:before="120" w:after="120"/>
        <w:jc w:val="center"/>
        <w:rPr>
          <w:b/>
        </w:rPr>
      </w:pPr>
      <w:r w:rsidRPr="00CC7493">
        <w:rPr>
          <w:b/>
        </w:rPr>
        <w:t>8</w:t>
      </w:r>
      <w:r w:rsidR="00C45506" w:rsidRPr="00CC7493">
        <w:rPr>
          <w:b/>
        </w:rPr>
        <w:t>. </w:t>
      </w:r>
      <w:r w:rsidR="002A6715" w:rsidRPr="00CC7493">
        <w:rPr>
          <w:b/>
        </w:rPr>
        <w:t>Порядок расчетов</w:t>
      </w:r>
    </w:p>
    <w:p w:rsidR="008C6D49" w:rsidRPr="00CC7493" w:rsidRDefault="008C6D49" w:rsidP="00CC7493">
      <w:pPr>
        <w:numPr>
          <w:ilvl w:val="1"/>
          <w:numId w:val="14"/>
        </w:numPr>
        <w:tabs>
          <w:tab w:val="left" w:pos="851"/>
        </w:tabs>
        <w:spacing w:before="120"/>
        <w:ind w:left="851" w:hanging="851"/>
        <w:jc w:val="both"/>
      </w:pPr>
      <w:r w:rsidRPr="00CC7493">
        <w:t xml:space="preserve">Оплата </w:t>
      </w:r>
      <w:r w:rsidR="00274440" w:rsidRPr="00CC7493">
        <w:t xml:space="preserve">за Оборудование, поставляемое по </w:t>
      </w:r>
      <w:r w:rsidRPr="00CC7493">
        <w:t>Договору</w:t>
      </w:r>
      <w:r w:rsidR="00274440" w:rsidRPr="00CC7493">
        <w:t>,</w:t>
      </w:r>
      <w:r w:rsidRPr="00CC7493">
        <w:t xml:space="preserve"> будет производиться Заказчиком в следующем порядке:</w:t>
      </w:r>
    </w:p>
    <w:p w:rsidR="000434B1" w:rsidRPr="00CC7493" w:rsidRDefault="000434B1" w:rsidP="00CC7493">
      <w:pPr>
        <w:numPr>
          <w:ilvl w:val="2"/>
          <w:numId w:val="6"/>
        </w:numPr>
        <w:tabs>
          <w:tab w:val="clear" w:pos="720"/>
          <w:tab w:val="num" w:pos="851"/>
        </w:tabs>
        <w:suppressAutoHyphens/>
        <w:spacing w:before="120" w:after="120"/>
        <w:ind w:left="851" w:hanging="851"/>
        <w:jc w:val="both"/>
        <w:rPr>
          <w:shd w:val="clear" w:color="auto" w:fill="FFFF00"/>
        </w:rPr>
      </w:pPr>
      <w:r w:rsidRPr="00CC7493">
        <w:t xml:space="preserve">Аванс </w:t>
      </w:r>
      <w:r w:rsidR="00711061" w:rsidRPr="002E77B0">
        <w:rPr>
          <w:highlight w:val="yellow"/>
        </w:rPr>
        <w:t>15</w:t>
      </w:r>
      <w:r w:rsidRPr="002E77B0">
        <w:rPr>
          <w:highlight w:val="yellow"/>
        </w:rPr>
        <w:t>% (</w:t>
      </w:r>
      <w:r w:rsidR="00711061" w:rsidRPr="002E77B0">
        <w:rPr>
          <w:highlight w:val="yellow"/>
        </w:rPr>
        <w:t xml:space="preserve">Пятнадцать </w:t>
      </w:r>
      <w:r w:rsidRPr="002E77B0">
        <w:rPr>
          <w:highlight w:val="yellow"/>
        </w:rPr>
        <w:t>процентов)</w:t>
      </w:r>
      <w:r w:rsidRPr="00CC7493">
        <w:t xml:space="preserve"> от цены Оборудования по Договору, указанной в п.7.1.1 Договора, что составляет ___ рублей (), кроме того НДС 18% в размере ___ рублей (), всего ___ рублей ()  оплачивается на основании счета Поставщика в течение </w:t>
      </w:r>
      <w:r w:rsidR="00711061">
        <w:t>6</w:t>
      </w:r>
      <w:r w:rsidRPr="00CC7493">
        <w:t xml:space="preserve">0 календарных дней после того, как Заказчик получит от Поставщика оригиналы безусловных безотзывных банковских гарантий, либо договоров поручительства на возврат аванса и надлежащего исполнения обязательств по Договору, оформленных согласно требованиям раздела </w:t>
      </w:r>
      <w:r w:rsidRPr="00CC7493">
        <w:rPr>
          <w:color w:val="000000"/>
        </w:rPr>
        <w:t>15</w:t>
      </w:r>
      <w:r w:rsidRPr="00CC7493">
        <w:t xml:space="preserve"> «Обеспечение договора» Договора при условии письменного подтверждения банком-гарантом по запросу Заказчика факта выдачи банковских гарантий и нахождения их на учете в Банке, а также документов, указанных в пункте 4.3</w:t>
      </w:r>
      <w:r w:rsidR="00D56401" w:rsidRPr="00CC7493">
        <w:t>3</w:t>
      </w:r>
      <w:r w:rsidRPr="00CC7493">
        <w:t xml:space="preserve"> Договора.</w:t>
      </w:r>
    </w:p>
    <w:p w:rsidR="008C6D49" w:rsidRPr="00CC7493" w:rsidRDefault="008C6D49" w:rsidP="00CC7493">
      <w:pPr>
        <w:numPr>
          <w:ilvl w:val="2"/>
          <w:numId w:val="6"/>
        </w:numPr>
        <w:tabs>
          <w:tab w:val="clear" w:pos="720"/>
          <w:tab w:val="num" w:pos="851"/>
        </w:tabs>
        <w:suppressAutoHyphens/>
        <w:spacing w:before="120" w:after="120"/>
        <w:ind w:left="851" w:hanging="851"/>
        <w:jc w:val="both"/>
      </w:pPr>
      <w:r w:rsidRPr="00CC7493">
        <w:t xml:space="preserve">Платежи в размере </w:t>
      </w:r>
      <w:r w:rsidR="00022786" w:rsidRPr="00CC7493">
        <w:t>8</w:t>
      </w:r>
      <w:r w:rsidR="00FE7877">
        <w:t>5</w:t>
      </w:r>
      <w:r w:rsidRPr="00CC7493">
        <w:t>% (</w:t>
      </w:r>
      <w:r w:rsidR="00022786" w:rsidRPr="00CC7493">
        <w:t>Восемьдесят</w:t>
      </w:r>
      <w:r w:rsidR="00851B59" w:rsidRPr="00CC7493">
        <w:t xml:space="preserve"> </w:t>
      </w:r>
      <w:r w:rsidR="00FE7877">
        <w:t xml:space="preserve">пять </w:t>
      </w:r>
      <w:r w:rsidRPr="00CC7493">
        <w:t>процент</w:t>
      </w:r>
      <w:r w:rsidR="00851B59" w:rsidRPr="00CC7493">
        <w:t>ов</w:t>
      </w:r>
      <w:r w:rsidRPr="00CC7493">
        <w:t>) от це</w:t>
      </w:r>
      <w:r w:rsidR="00F63AE6" w:rsidRPr="00CC7493">
        <w:t>ны Оборудования по Приложению № </w:t>
      </w:r>
      <w:r w:rsidRPr="00CC7493">
        <w:t xml:space="preserve">1 к Договору на общую сумму ____ рублей (), кроме того НДС 18% в размере ___ рублей (), всего ___ рублей (), выплачиваются Заказчиком Поставщику за поставку Оборудования, банковскими переводами в течение </w:t>
      </w:r>
      <w:r w:rsidR="00FE7877">
        <w:t xml:space="preserve">60 </w:t>
      </w:r>
      <w:r w:rsidRPr="00CC7493">
        <w:t>(</w:t>
      </w:r>
      <w:r w:rsidR="00FE7877">
        <w:t>Шестидесяти</w:t>
      </w:r>
      <w:r w:rsidRPr="00CC7493">
        <w:t xml:space="preserve">) </w:t>
      </w:r>
      <w:r w:rsidR="00C21DAC" w:rsidRPr="00CC7493">
        <w:t>календарных</w:t>
      </w:r>
      <w:r w:rsidRPr="00CC7493">
        <w:t xml:space="preserve"> дней 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а также следующих документов:</w:t>
      </w:r>
    </w:p>
    <w:p w:rsidR="008C6D49" w:rsidRPr="00CC7493" w:rsidRDefault="008C6D49" w:rsidP="00CC7493">
      <w:pPr>
        <w:numPr>
          <w:ilvl w:val="0"/>
          <w:numId w:val="15"/>
        </w:numPr>
        <w:spacing w:before="120" w:after="120"/>
        <w:ind w:left="1418" w:hanging="491"/>
        <w:jc w:val="both"/>
        <w:rPr>
          <w:bCs/>
        </w:rPr>
      </w:pPr>
      <w:r w:rsidRPr="00CC7493">
        <w:rPr>
          <w:bCs/>
        </w:rPr>
        <w:t>Счет-фактура- 1 экземпляр</w:t>
      </w:r>
      <w:r w:rsidR="005E3B29" w:rsidRPr="00CC7493">
        <w:rPr>
          <w:bCs/>
        </w:rPr>
        <w:t xml:space="preserve"> (</w:t>
      </w:r>
      <w:r w:rsidR="00244E0F" w:rsidRPr="00CC7493">
        <w:rPr>
          <w:bCs/>
        </w:rPr>
        <w:t>копия</w:t>
      </w:r>
      <w:r w:rsidR="005E3B29" w:rsidRPr="00CC7493">
        <w:rPr>
          <w:bCs/>
        </w:rPr>
        <w:t>)</w:t>
      </w:r>
      <w:r w:rsidRPr="00CC7493">
        <w:rPr>
          <w:bCs/>
        </w:rPr>
        <w:t>;</w:t>
      </w:r>
    </w:p>
    <w:p w:rsidR="008C6D49" w:rsidRPr="00CC7493" w:rsidRDefault="008C6D49" w:rsidP="00CC7493">
      <w:pPr>
        <w:numPr>
          <w:ilvl w:val="0"/>
          <w:numId w:val="15"/>
        </w:numPr>
        <w:spacing w:before="120" w:after="120"/>
        <w:ind w:left="1418" w:hanging="491"/>
        <w:jc w:val="both"/>
        <w:rPr>
          <w:bCs/>
        </w:rPr>
      </w:pPr>
      <w:r w:rsidRPr="00CC7493">
        <w:rPr>
          <w:bCs/>
        </w:rPr>
        <w:t>Транспортная накладная</w:t>
      </w:r>
      <w:r w:rsidR="00851B59" w:rsidRPr="00CC7493">
        <w:rPr>
          <w:bCs/>
        </w:rPr>
        <w:t xml:space="preserve"> </w:t>
      </w:r>
      <w:r w:rsidR="005E3B29" w:rsidRPr="00CC7493">
        <w:rPr>
          <w:bCs/>
        </w:rPr>
        <w:t>с отметкой Грузополучателя</w:t>
      </w:r>
      <w:r w:rsidR="0037797F" w:rsidRPr="00CC7493">
        <w:rPr>
          <w:bCs/>
        </w:rPr>
        <w:t xml:space="preserve"> о приеме поставленного Оборудования</w:t>
      </w:r>
      <w:r w:rsidR="005E3B29" w:rsidRPr="00CC7493">
        <w:rPr>
          <w:bCs/>
        </w:rPr>
        <w:t xml:space="preserve"> </w:t>
      </w:r>
      <w:r w:rsidRPr="00CC7493">
        <w:rPr>
          <w:bCs/>
        </w:rPr>
        <w:t>– 1 экземпляр</w:t>
      </w:r>
      <w:r w:rsidR="005E3B29" w:rsidRPr="00CC7493">
        <w:rPr>
          <w:bCs/>
        </w:rPr>
        <w:t xml:space="preserve"> (копия, заверенная Поставщиком)</w:t>
      </w:r>
      <w:r w:rsidRPr="00CC7493">
        <w:rPr>
          <w:bCs/>
        </w:rPr>
        <w:t>;</w:t>
      </w:r>
    </w:p>
    <w:p w:rsidR="008C6D49" w:rsidRPr="00CC7493" w:rsidRDefault="008C6D49" w:rsidP="00CC7493">
      <w:pPr>
        <w:numPr>
          <w:ilvl w:val="0"/>
          <w:numId w:val="15"/>
        </w:numPr>
        <w:spacing w:before="120" w:after="120"/>
        <w:ind w:left="1418" w:hanging="491"/>
        <w:jc w:val="both"/>
        <w:rPr>
          <w:bCs/>
        </w:rPr>
      </w:pPr>
      <w:r w:rsidRPr="00CC7493">
        <w:rPr>
          <w:bCs/>
        </w:rPr>
        <w:lastRenderedPageBreak/>
        <w:t>Товарная накладная (ТОРГ-12</w:t>
      </w:r>
      <w:r w:rsidR="0037797F" w:rsidRPr="00CC7493">
        <w:t>), подписанная со стороны Покупателя –</w:t>
      </w:r>
      <w:r w:rsidRPr="00CC7493">
        <w:rPr>
          <w:bCs/>
        </w:rPr>
        <w:t xml:space="preserve"> </w:t>
      </w:r>
      <w:r w:rsidR="0037797F" w:rsidRPr="00CC7493">
        <w:rPr>
          <w:bCs/>
        </w:rPr>
        <w:t>1 </w:t>
      </w:r>
      <w:r w:rsidRPr="00CC7493">
        <w:rPr>
          <w:bCs/>
        </w:rPr>
        <w:t>экземпляр</w:t>
      </w:r>
      <w:r w:rsidR="0037797F" w:rsidRPr="00CC7493">
        <w:rPr>
          <w:bCs/>
        </w:rPr>
        <w:t xml:space="preserve"> (копия, заверенная Поставщиком)</w:t>
      </w:r>
      <w:r w:rsidRPr="00CC7493">
        <w:rPr>
          <w:bCs/>
        </w:rPr>
        <w:t>;</w:t>
      </w:r>
    </w:p>
    <w:p w:rsidR="008C6D49" w:rsidRPr="00CC7493" w:rsidRDefault="008C6D49" w:rsidP="00CC7493">
      <w:pPr>
        <w:numPr>
          <w:ilvl w:val="0"/>
          <w:numId w:val="15"/>
        </w:numPr>
        <w:spacing w:before="120" w:after="120"/>
        <w:ind w:left="1418" w:hanging="491"/>
        <w:jc w:val="both"/>
        <w:rPr>
          <w:bCs/>
        </w:rPr>
      </w:pPr>
      <w:r w:rsidRPr="00CC7493">
        <w:rPr>
          <w:bCs/>
        </w:rPr>
        <w:t xml:space="preserve">Акт о зачете аванса </w:t>
      </w:r>
      <w:r w:rsidR="008347A5" w:rsidRPr="00CC7493">
        <w:rPr>
          <w:bCs/>
        </w:rPr>
        <w:t xml:space="preserve">по форме Приложения № 12 к Договору </w:t>
      </w:r>
      <w:r w:rsidRPr="00CC7493">
        <w:t>–</w:t>
      </w:r>
      <w:r w:rsidRPr="00CC7493">
        <w:rPr>
          <w:bCs/>
        </w:rPr>
        <w:t xml:space="preserve"> 3 экземпляра</w:t>
      </w:r>
      <w:r w:rsidR="0037797F" w:rsidRPr="00CC7493">
        <w:rPr>
          <w:bCs/>
        </w:rPr>
        <w:t xml:space="preserve"> (оригинал)</w:t>
      </w:r>
      <w:r w:rsidRPr="00CC7493">
        <w:rPr>
          <w:bCs/>
        </w:rPr>
        <w:t>.</w:t>
      </w:r>
    </w:p>
    <w:p w:rsidR="00091BE6" w:rsidRPr="00CC7493" w:rsidRDefault="00091BE6" w:rsidP="00CC7493">
      <w:pPr>
        <w:numPr>
          <w:ilvl w:val="1"/>
          <w:numId w:val="14"/>
        </w:numPr>
        <w:tabs>
          <w:tab w:val="left" w:pos="851"/>
        </w:tabs>
        <w:spacing w:before="120"/>
        <w:ind w:left="851" w:hanging="851"/>
        <w:jc w:val="both"/>
      </w:pPr>
      <w:r w:rsidRPr="00CC7493">
        <w:t>Зачет выданных авансов осуществляется при поставке Оборудования. Если цена поставленного Оборудования меньше суммы перечисленных авансовых платежей, то зачет авансовых платежей производится Заказчиком в размере цены Оборудования, указанной в товарной накладной по форме ТОРГ-12 и счете-фактуре, выставленных Поставщиком. Оставшаяся часть авансовых платежей зачитывается при следующей поставке Оборудования до полного погашения авансовых платежей.</w:t>
      </w:r>
    </w:p>
    <w:p w:rsidR="008C6D49" w:rsidRPr="00CC7493" w:rsidRDefault="00851B59" w:rsidP="00CC7493">
      <w:pPr>
        <w:numPr>
          <w:ilvl w:val="1"/>
          <w:numId w:val="14"/>
        </w:numPr>
        <w:tabs>
          <w:tab w:val="left" w:pos="851"/>
        </w:tabs>
        <w:spacing w:before="120"/>
        <w:ind w:left="851" w:hanging="851"/>
        <w:jc w:val="both"/>
      </w:pPr>
      <w:r w:rsidRPr="00CC7493">
        <w:t xml:space="preserve">Поставщик в течение </w:t>
      </w:r>
      <w:r w:rsidR="00244E0F" w:rsidRPr="00CC7493">
        <w:t>4</w:t>
      </w:r>
      <w:r w:rsidRPr="00CC7493">
        <w:t xml:space="preserve"> (</w:t>
      </w:r>
      <w:r w:rsidR="00244E0F" w:rsidRPr="00CC7493">
        <w:t>Четырех</w:t>
      </w:r>
      <w:r w:rsidRPr="00CC7493">
        <w:t xml:space="preserve">) </w:t>
      </w:r>
      <w:r w:rsidR="00244E0F" w:rsidRPr="00CC7493">
        <w:t>календарных</w:t>
      </w:r>
      <w:r w:rsidRPr="00CC7493">
        <w:t xml:space="preserve"> дней с даты зачисления на счет Поставщика аванса по пункту п.8.1.1. Договора обязан выставить и передать Заказчику </w:t>
      </w:r>
      <w:r w:rsidR="00244E0F" w:rsidRPr="00CC7493">
        <w:t xml:space="preserve">оригинал </w:t>
      </w:r>
      <w:r w:rsidRPr="00CC7493">
        <w:t>соответствующ</w:t>
      </w:r>
      <w:r w:rsidR="00244E0F" w:rsidRPr="00CC7493">
        <w:t>его</w:t>
      </w:r>
      <w:r w:rsidRPr="00CC7493">
        <w:t xml:space="preserve"> счет</w:t>
      </w:r>
      <w:r w:rsidR="00244E0F" w:rsidRPr="00CC7493">
        <w:t>а</w:t>
      </w:r>
      <w:r w:rsidRPr="00CC7493">
        <w:t>-фактур</w:t>
      </w:r>
      <w:r w:rsidR="00244E0F" w:rsidRPr="00CC7493">
        <w:t>ы</w:t>
      </w:r>
      <w:r w:rsidRPr="00CC7493">
        <w:t>, оформленн</w:t>
      </w:r>
      <w:r w:rsidR="00244E0F" w:rsidRPr="00CC7493">
        <w:t>ого</w:t>
      </w:r>
      <w:r w:rsidRPr="00CC7493">
        <w:t xml:space="preserve"> в соответствии с п.5.1. ст.169 Налогового Кодекса Российской Федерации.</w:t>
      </w:r>
    </w:p>
    <w:p w:rsidR="00D32579" w:rsidRPr="00CC7493" w:rsidRDefault="00022786" w:rsidP="00CC7493">
      <w:pPr>
        <w:tabs>
          <w:tab w:val="left" w:pos="851"/>
        </w:tabs>
        <w:spacing w:before="120"/>
        <w:ind w:left="851"/>
        <w:jc w:val="both"/>
      </w:pPr>
      <w:r w:rsidRPr="00CC7493">
        <w:t xml:space="preserve">При наличии у Поставщика </w:t>
      </w:r>
      <w:r w:rsidR="00811CB5" w:rsidRPr="00CC7493">
        <w:t>документа</w:t>
      </w:r>
      <w:r w:rsidRPr="00CC7493">
        <w:t xml:space="preserve"> о длительности производственного цикла изготовления Оборудования, оформленного согласно требованиям Министерства промышленности и торговли Российской Федерации, Поставщик направит Заказчику копию такого </w:t>
      </w:r>
      <w:r w:rsidR="00811CB5" w:rsidRPr="00CC7493">
        <w:t>документа</w:t>
      </w:r>
      <w:r w:rsidRPr="00CC7493">
        <w:t>. В этом случае счет-фактур</w:t>
      </w:r>
      <w:r w:rsidR="00811CB5" w:rsidRPr="00CC7493">
        <w:t>а</w:t>
      </w:r>
      <w:r w:rsidRPr="00CC7493">
        <w:t xml:space="preserve"> на аванс не оформляется согласно пункту 13 статьи 167 главы 21 Налогового кодекса РФ</w:t>
      </w:r>
      <w:r w:rsidR="00D32579" w:rsidRPr="00CC7493">
        <w:t>.</w:t>
      </w:r>
    </w:p>
    <w:p w:rsidR="008C6D49" w:rsidRPr="00CC7493" w:rsidRDefault="008C6D49" w:rsidP="00CC7493">
      <w:pPr>
        <w:numPr>
          <w:ilvl w:val="1"/>
          <w:numId w:val="14"/>
        </w:numPr>
        <w:tabs>
          <w:tab w:val="left" w:pos="851"/>
        </w:tabs>
        <w:spacing w:before="120"/>
        <w:ind w:left="851" w:hanging="851"/>
        <w:jc w:val="both"/>
      </w:pPr>
      <w:r w:rsidRPr="00CC7493">
        <w:t>Поставщик в течение 2 (двух) рабочих дней от даты поставки Оборудования согласно п.6.5. Договора, передаст Заказчику копии следующих документов:</w:t>
      </w:r>
    </w:p>
    <w:p w:rsidR="008C6D49" w:rsidRPr="00CC7493" w:rsidRDefault="00C21DAC" w:rsidP="00CC7493">
      <w:pPr>
        <w:numPr>
          <w:ilvl w:val="0"/>
          <w:numId w:val="15"/>
        </w:numPr>
        <w:spacing w:before="120" w:after="120"/>
        <w:ind w:left="1418" w:hanging="567"/>
        <w:jc w:val="both"/>
        <w:rPr>
          <w:bCs/>
        </w:rPr>
      </w:pPr>
      <w:r w:rsidRPr="00CC7493">
        <w:rPr>
          <w:bCs/>
        </w:rPr>
        <w:t xml:space="preserve">Транспортная накладная </w:t>
      </w:r>
      <w:r w:rsidR="008C6D49" w:rsidRPr="00CC7493">
        <w:rPr>
          <w:bCs/>
        </w:rPr>
        <w:t>с отметкой Грузополучателя о приемке груза;</w:t>
      </w:r>
    </w:p>
    <w:p w:rsidR="008C6D49" w:rsidRPr="00CC7493" w:rsidRDefault="008C6D49" w:rsidP="00CC7493">
      <w:pPr>
        <w:numPr>
          <w:ilvl w:val="0"/>
          <w:numId w:val="15"/>
        </w:numPr>
        <w:spacing w:before="120" w:after="120"/>
        <w:ind w:left="1418" w:hanging="567"/>
        <w:jc w:val="both"/>
        <w:rPr>
          <w:bCs/>
        </w:rPr>
      </w:pPr>
      <w:r w:rsidRPr="00CC7493">
        <w:rPr>
          <w:bCs/>
        </w:rPr>
        <w:t>Счет-фактура Поставщика.</w:t>
      </w:r>
    </w:p>
    <w:p w:rsidR="0013067C" w:rsidRPr="00CC7493" w:rsidRDefault="0013067C" w:rsidP="00CC7493">
      <w:pPr>
        <w:numPr>
          <w:ilvl w:val="1"/>
          <w:numId w:val="14"/>
        </w:numPr>
        <w:tabs>
          <w:tab w:val="left" w:pos="851"/>
        </w:tabs>
        <w:spacing w:before="120"/>
        <w:ind w:left="851" w:hanging="851"/>
        <w:jc w:val="both"/>
      </w:pPr>
      <w:r w:rsidRPr="00CC7493">
        <w:t xml:space="preserve">Оплата за оказанные услуги по </w:t>
      </w:r>
      <w:proofErr w:type="gramStart"/>
      <w:r w:rsidRPr="00CC7493">
        <w:t>Шеф-монтажу</w:t>
      </w:r>
      <w:proofErr w:type="gramEnd"/>
      <w:r w:rsidRPr="00CC7493">
        <w:t xml:space="preserve"> Оборудования, поставленного по Договору, будет производиться Заказчиком в следующем порядке:</w:t>
      </w:r>
    </w:p>
    <w:p w:rsidR="00426EC0" w:rsidRPr="00CC7493" w:rsidRDefault="00096864" w:rsidP="00CC7493">
      <w:pPr>
        <w:numPr>
          <w:ilvl w:val="2"/>
          <w:numId w:val="14"/>
        </w:numPr>
        <w:tabs>
          <w:tab w:val="left" w:pos="851"/>
        </w:tabs>
        <w:suppressAutoHyphens/>
        <w:spacing w:before="120" w:after="120"/>
        <w:ind w:left="851" w:hanging="851"/>
        <w:jc w:val="both"/>
      </w:pPr>
      <w:r w:rsidRPr="00CC7493">
        <w:t>Платеж за выполнение услуг по Шеф-монтажу поставляемого по Договору Оборудования в размере 100% от цены услуг по Шеф-монтажу, указанной в пункте 7.1.2 Договора, осуществляется Заказчиком Поставщику б</w:t>
      </w:r>
      <w:r w:rsidR="002469C4" w:rsidRPr="00CC7493">
        <w:t>анковским переводом в течение 45 (Сорок пять)</w:t>
      </w:r>
      <w:r w:rsidRPr="00CC7493">
        <w:t xml:space="preserve"> календарных дней с момента получения оригинала счета Поставщика с приложением подписанного Заказчиком, Покупателем и Поставщиком акта о выполнении Шеф-монтажа Оборудования, а также соответствующего счета-фактуры</w:t>
      </w:r>
      <w:r w:rsidR="00462AF5" w:rsidRPr="00CC7493">
        <w:t>.</w:t>
      </w:r>
    </w:p>
    <w:p w:rsidR="008C6D49" w:rsidRPr="00CC7493" w:rsidRDefault="008C6D49" w:rsidP="00CC7493">
      <w:pPr>
        <w:numPr>
          <w:ilvl w:val="1"/>
          <w:numId w:val="14"/>
        </w:numPr>
        <w:tabs>
          <w:tab w:val="left" w:pos="851"/>
        </w:tabs>
        <w:spacing w:before="120"/>
        <w:ind w:left="851" w:hanging="851"/>
        <w:jc w:val="both"/>
      </w:pPr>
      <w:r w:rsidRPr="00CC7493">
        <w:t>Датой платежа считается дата списания банком Заказчика денежных средств с расчётного счёта Заказчика в пользу Поставщика.</w:t>
      </w:r>
    </w:p>
    <w:p w:rsidR="008C6D49" w:rsidRPr="00CC7493" w:rsidRDefault="008C6D49" w:rsidP="00CC7493">
      <w:pPr>
        <w:numPr>
          <w:ilvl w:val="1"/>
          <w:numId w:val="14"/>
        </w:numPr>
        <w:tabs>
          <w:tab w:val="left" w:pos="851"/>
        </w:tabs>
        <w:spacing w:before="120"/>
        <w:ind w:left="851" w:hanging="851"/>
        <w:jc w:val="both"/>
      </w:pPr>
      <w:r w:rsidRPr="00CC7493">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8C6D49" w:rsidRPr="00CC7493" w:rsidRDefault="008C6D49" w:rsidP="00CC7493">
      <w:pPr>
        <w:numPr>
          <w:ilvl w:val="1"/>
          <w:numId w:val="14"/>
        </w:numPr>
        <w:tabs>
          <w:tab w:val="left" w:pos="851"/>
        </w:tabs>
        <w:spacing w:before="120"/>
        <w:ind w:left="851" w:hanging="851"/>
        <w:jc w:val="both"/>
      </w:pPr>
      <w:r w:rsidRPr="00CC7493">
        <w:t>Все расходы по получению, обслуживанию и продлению (при необходимости) всех банковских гарантий по Договору несет Поставщик.</w:t>
      </w:r>
    </w:p>
    <w:p w:rsidR="008C6D49" w:rsidRPr="00CC7493" w:rsidRDefault="008C6D49" w:rsidP="00CC7493">
      <w:pPr>
        <w:numPr>
          <w:ilvl w:val="1"/>
          <w:numId w:val="14"/>
        </w:numPr>
        <w:tabs>
          <w:tab w:val="left" w:pos="851"/>
        </w:tabs>
        <w:spacing w:before="120"/>
        <w:ind w:left="851" w:hanging="851"/>
        <w:jc w:val="both"/>
      </w:pPr>
      <w:r w:rsidRPr="00CC7493">
        <w:t xml:space="preserve">В счетах-фактурах, выставленных Поставщиком и оформленных в установленном порядке, а также в товарных и </w:t>
      </w:r>
      <w:r w:rsidR="008F75B7" w:rsidRPr="00CC7493">
        <w:t>транспортных накладных</w:t>
      </w:r>
      <w:r w:rsidRPr="00CC7493">
        <w:t xml:space="preserve"> наименование Оборудования, единицы измерения и количество должны строго соответствовать показателям, указанным в Приложении №1 (Спецификация </w:t>
      </w:r>
      <w:r w:rsidR="008F75B7" w:rsidRPr="00CC7493">
        <w:t>Оборудования</w:t>
      </w:r>
      <w:r w:rsidRPr="00CC7493">
        <w:t>) к Договору.</w:t>
      </w:r>
    </w:p>
    <w:p w:rsidR="008C6D49" w:rsidRPr="00CC7493" w:rsidRDefault="008C6D49" w:rsidP="00CC7493">
      <w:pPr>
        <w:pStyle w:val="1"/>
        <w:keepNext w:val="0"/>
        <w:widowControl w:val="0"/>
        <w:numPr>
          <w:ilvl w:val="0"/>
          <w:numId w:val="0"/>
        </w:numPr>
        <w:spacing w:before="120" w:after="120"/>
        <w:jc w:val="center"/>
        <w:rPr>
          <w:b/>
        </w:rPr>
      </w:pPr>
      <w:r w:rsidRPr="00CC7493">
        <w:rPr>
          <w:b/>
        </w:rPr>
        <w:t>9. Гарантии</w:t>
      </w:r>
    </w:p>
    <w:p w:rsidR="008C6D49" w:rsidRPr="00CC7493" w:rsidRDefault="008C6D49" w:rsidP="00CC7493">
      <w:pPr>
        <w:numPr>
          <w:ilvl w:val="1"/>
          <w:numId w:val="16"/>
        </w:numPr>
        <w:tabs>
          <w:tab w:val="left" w:pos="851"/>
        </w:tabs>
        <w:spacing w:before="120"/>
        <w:ind w:left="851" w:hanging="851"/>
        <w:jc w:val="both"/>
      </w:pPr>
      <w:r w:rsidRPr="00CC7493">
        <w:t xml:space="preserve">Поставщик гарантирует, что поставленное Оборудование </w:t>
      </w:r>
      <w:r w:rsidR="006F625C" w:rsidRPr="00CC7493">
        <w:t xml:space="preserve">и оказанные услуги по </w:t>
      </w:r>
      <w:proofErr w:type="gramStart"/>
      <w:r w:rsidR="00E11D11">
        <w:t>Ш</w:t>
      </w:r>
      <w:r w:rsidR="006F625C" w:rsidRPr="00CC7493">
        <w:t>еф-монтажу</w:t>
      </w:r>
      <w:proofErr w:type="gramEnd"/>
      <w:r w:rsidR="006F625C" w:rsidRPr="00CC7493">
        <w:t xml:space="preserve"> </w:t>
      </w:r>
      <w:r w:rsidRPr="00CC7493">
        <w:t>буд</w:t>
      </w:r>
      <w:r w:rsidR="006F625C" w:rsidRPr="00CC7493">
        <w:t>у</w:t>
      </w:r>
      <w:r w:rsidRPr="00CC7493">
        <w:t>т соответствовать требованиям Договора,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8C6D49" w:rsidRPr="00CC7493" w:rsidRDefault="008C6D49" w:rsidP="00CC7493">
      <w:pPr>
        <w:numPr>
          <w:ilvl w:val="1"/>
          <w:numId w:val="16"/>
        </w:numPr>
        <w:tabs>
          <w:tab w:val="left" w:pos="851"/>
        </w:tabs>
        <w:spacing w:before="120"/>
        <w:ind w:left="851" w:hanging="851"/>
        <w:jc w:val="both"/>
      </w:pPr>
      <w:r w:rsidRPr="00CC7493">
        <w:lastRenderedPageBreak/>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организации эксплуатации Оборудования персоналом </w:t>
      </w:r>
      <w:r w:rsidR="00EC5101" w:rsidRPr="00CC7493">
        <w:t>Покупателя</w:t>
      </w:r>
      <w:r w:rsidRPr="00CC7493">
        <w:t>.</w:t>
      </w:r>
    </w:p>
    <w:p w:rsidR="008C6D49" w:rsidRPr="00CC7493" w:rsidRDefault="008C6D49" w:rsidP="00CC7493">
      <w:pPr>
        <w:numPr>
          <w:ilvl w:val="1"/>
          <w:numId w:val="16"/>
        </w:numPr>
        <w:tabs>
          <w:tab w:val="left" w:pos="851"/>
        </w:tabs>
        <w:spacing w:before="120"/>
        <w:ind w:left="851" w:hanging="851"/>
        <w:jc w:val="both"/>
      </w:pPr>
      <w:r w:rsidRPr="00CC7493">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8C6D49" w:rsidRPr="00CC7493" w:rsidRDefault="008C6D49" w:rsidP="00CC7493">
      <w:pPr>
        <w:numPr>
          <w:ilvl w:val="1"/>
          <w:numId w:val="16"/>
        </w:numPr>
        <w:tabs>
          <w:tab w:val="left" w:pos="851"/>
        </w:tabs>
        <w:spacing w:before="120"/>
        <w:ind w:left="851" w:hanging="851"/>
        <w:jc w:val="both"/>
      </w:pPr>
      <w:r w:rsidRPr="00CC7493">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8C6D49" w:rsidRPr="00CC7493" w:rsidRDefault="008C6D49" w:rsidP="00CC7493">
      <w:pPr>
        <w:numPr>
          <w:ilvl w:val="1"/>
          <w:numId w:val="16"/>
        </w:numPr>
        <w:tabs>
          <w:tab w:val="left" w:pos="851"/>
        </w:tabs>
        <w:spacing w:before="120"/>
        <w:ind w:left="851" w:hanging="851"/>
        <w:jc w:val="both"/>
      </w:pPr>
      <w:r w:rsidRPr="00CC7493">
        <w:t xml:space="preserve">В случае возникновения претензий или исков, предъявленных Заказчику или </w:t>
      </w:r>
      <w:r w:rsidR="00EA745B" w:rsidRPr="00CC7493">
        <w:t>Покупателю</w:t>
      </w:r>
      <w:r w:rsidRPr="00CC7493">
        <w:t xml:space="preserve">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8C6D49" w:rsidRPr="00CC7493" w:rsidRDefault="008C6D49" w:rsidP="00CC7493">
      <w:pPr>
        <w:pStyle w:val="32"/>
        <w:numPr>
          <w:ilvl w:val="1"/>
          <w:numId w:val="7"/>
        </w:numPr>
        <w:tabs>
          <w:tab w:val="clear" w:pos="0"/>
          <w:tab w:val="num" w:pos="851"/>
          <w:tab w:val="left" w:pos="1418"/>
        </w:tabs>
        <w:suppressAutoHyphens/>
        <w:spacing w:before="120"/>
        <w:ind w:left="1418" w:hanging="567"/>
        <w:jc w:val="both"/>
        <w:rPr>
          <w:sz w:val="24"/>
          <w:szCs w:val="24"/>
        </w:rPr>
      </w:pPr>
      <w:r w:rsidRPr="00CC7493">
        <w:rPr>
          <w:sz w:val="24"/>
          <w:szCs w:val="24"/>
        </w:rPr>
        <w:t>немедленно информирует об этом Поставщика;</w:t>
      </w:r>
    </w:p>
    <w:p w:rsidR="008C6D49" w:rsidRPr="00CC7493" w:rsidRDefault="008C6D49" w:rsidP="00CC7493">
      <w:pPr>
        <w:pStyle w:val="32"/>
        <w:numPr>
          <w:ilvl w:val="1"/>
          <w:numId w:val="7"/>
        </w:numPr>
        <w:tabs>
          <w:tab w:val="clear" w:pos="0"/>
          <w:tab w:val="num" w:pos="851"/>
          <w:tab w:val="left" w:pos="1418"/>
        </w:tabs>
        <w:suppressAutoHyphens/>
        <w:spacing w:before="120"/>
        <w:ind w:left="1418" w:hanging="567"/>
        <w:jc w:val="both"/>
        <w:rPr>
          <w:sz w:val="24"/>
          <w:szCs w:val="24"/>
        </w:rPr>
      </w:pPr>
      <w:r w:rsidRPr="00CC7493">
        <w:rPr>
          <w:sz w:val="24"/>
          <w:szCs w:val="24"/>
        </w:rPr>
        <w:t>проведет предварительные переговоры с третьей стороной;</w:t>
      </w:r>
    </w:p>
    <w:p w:rsidR="008C6D49" w:rsidRPr="00CC7493" w:rsidRDefault="008C6D49" w:rsidP="00CC7493">
      <w:pPr>
        <w:pStyle w:val="32"/>
        <w:numPr>
          <w:ilvl w:val="1"/>
          <w:numId w:val="7"/>
        </w:numPr>
        <w:tabs>
          <w:tab w:val="clear" w:pos="0"/>
          <w:tab w:val="num" w:pos="851"/>
          <w:tab w:val="left" w:pos="1418"/>
        </w:tabs>
        <w:suppressAutoHyphens/>
        <w:spacing w:before="120"/>
        <w:ind w:left="1418" w:hanging="567"/>
        <w:jc w:val="both"/>
        <w:rPr>
          <w:noProof/>
          <w:sz w:val="24"/>
          <w:szCs w:val="24"/>
        </w:rPr>
      </w:pPr>
      <w:r w:rsidRPr="00CC7493">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8C6D49" w:rsidRPr="00CC7493" w:rsidRDefault="008C6D49" w:rsidP="00CC7493">
      <w:pPr>
        <w:numPr>
          <w:ilvl w:val="1"/>
          <w:numId w:val="16"/>
        </w:numPr>
        <w:tabs>
          <w:tab w:val="left" w:pos="851"/>
        </w:tabs>
        <w:spacing w:before="120"/>
        <w:ind w:left="851" w:hanging="851"/>
        <w:jc w:val="both"/>
      </w:pPr>
      <w:r w:rsidRPr="00CC7493">
        <w:t xml:space="preserve">Поставщик обязуется урегулировать такие претензии своими силами и за свой счёт, а также возместить Заказчику или </w:t>
      </w:r>
      <w:r w:rsidR="00EA745B" w:rsidRPr="00CC7493">
        <w:t>Покупателю</w:t>
      </w:r>
      <w:r w:rsidRPr="00CC7493">
        <w:t xml:space="preserve"> доказанные убытки, понесенные Заказчиком или </w:t>
      </w:r>
      <w:r w:rsidR="00EA745B" w:rsidRPr="00CC7493">
        <w:t>Покупателем</w:t>
      </w:r>
      <w:r w:rsidRPr="00CC7493">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CC7493" w:rsidRDefault="008C6D49" w:rsidP="00CC7493">
      <w:pPr>
        <w:numPr>
          <w:ilvl w:val="1"/>
          <w:numId w:val="16"/>
        </w:numPr>
        <w:tabs>
          <w:tab w:val="left" w:pos="851"/>
        </w:tabs>
        <w:spacing w:before="120"/>
        <w:ind w:left="851" w:hanging="851"/>
        <w:jc w:val="both"/>
      </w:pPr>
      <w:r w:rsidRPr="00CC7493">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CC7493" w:rsidRDefault="003942DD" w:rsidP="00CC7493">
      <w:pPr>
        <w:numPr>
          <w:ilvl w:val="1"/>
          <w:numId w:val="16"/>
        </w:numPr>
        <w:tabs>
          <w:tab w:val="left" w:pos="851"/>
        </w:tabs>
        <w:spacing w:before="120"/>
        <w:ind w:left="851" w:hanging="851"/>
        <w:jc w:val="both"/>
      </w:pPr>
      <w:r w:rsidRPr="00CC7493">
        <w:t xml:space="preserve">Гарантийный срок на поставленное Оборудование, в том числе на Оборудование, поставленное взамен дефектного, составляет 24 (Двадцать четыре) месяца с даты ввода Оборудования в эксплуатацию, но не более </w:t>
      </w:r>
      <w:r w:rsidR="0058118F" w:rsidRPr="00CC7493">
        <w:t>48</w:t>
      </w:r>
      <w:r w:rsidRPr="00CC7493">
        <w:t xml:space="preserve"> (</w:t>
      </w:r>
      <w:r w:rsidR="0058118F" w:rsidRPr="00CC7493">
        <w:t>Сорок восемь</w:t>
      </w:r>
      <w:r w:rsidRPr="00CC7493">
        <w:t>) месяцев с даты подписания Акта входного контроля в отношении поставленного Оборудования</w:t>
      </w:r>
      <w:r w:rsidR="008C6D49" w:rsidRPr="00CC7493">
        <w:t>.</w:t>
      </w:r>
    </w:p>
    <w:p w:rsidR="008C6D49" w:rsidRPr="00CC7493" w:rsidRDefault="008C6D49" w:rsidP="00CC7493">
      <w:pPr>
        <w:numPr>
          <w:ilvl w:val="1"/>
          <w:numId w:val="16"/>
        </w:numPr>
        <w:tabs>
          <w:tab w:val="left" w:pos="851"/>
        </w:tabs>
        <w:spacing w:before="120"/>
        <w:ind w:left="851" w:hanging="851"/>
        <w:jc w:val="both"/>
      </w:pPr>
      <w:r w:rsidRPr="00CC7493">
        <w:t>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w:t>
      </w:r>
      <w:r w:rsidR="00C57551" w:rsidRPr="00CC7493">
        <w:t xml:space="preserve"> в сроки, согласованные Сторонами</w:t>
      </w:r>
      <w:r w:rsidRPr="00CC7493">
        <w:t>.</w:t>
      </w:r>
    </w:p>
    <w:p w:rsidR="008C6D49" w:rsidRPr="00CC7493" w:rsidRDefault="008C6D49" w:rsidP="00CC7493">
      <w:pPr>
        <w:numPr>
          <w:ilvl w:val="1"/>
          <w:numId w:val="16"/>
        </w:numPr>
        <w:tabs>
          <w:tab w:val="left" w:pos="851"/>
        </w:tabs>
        <w:spacing w:before="120"/>
        <w:ind w:left="851" w:hanging="851"/>
        <w:jc w:val="both"/>
      </w:pPr>
      <w:r w:rsidRPr="00CC7493">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8C6D49" w:rsidRPr="00CC7493" w:rsidRDefault="008C6D49" w:rsidP="00CC7493">
      <w:pPr>
        <w:numPr>
          <w:ilvl w:val="1"/>
          <w:numId w:val="16"/>
        </w:numPr>
        <w:tabs>
          <w:tab w:val="left" w:pos="851"/>
        </w:tabs>
        <w:spacing w:before="120"/>
        <w:ind w:left="851" w:hanging="851"/>
        <w:jc w:val="both"/>
      </w:pPr>
      <w:r w:rsidRPr="00CC7493">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r w:rsidR="00EA745B" w:rsidRPr="00CC7493">
        <w:t>Покупателем</w:t>
      </w:r>
      <w:r w:rsidRPr="00CC7493">
        <w:t xml:space="preserve"> Поставщику за его счет </w:t>
      </w:r>
      <w:r w:rsidRPr="00CC7493">
        <w:lastRenderedPageBreak/>
        <w:t>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8C6D49" w:rsidRPr="00CC7493" w:rsidRDefault="008C6D49" w:rsidP="00CC7493">
      <w:pPr>
        <w:numPr>
          <w:ilvl w:val="1"/>
          <w:numId w:val="16"/>
        </w:numPr>
        <w:tabs>
          <w:tab w:val="left" w:pos="851"/>
        </w:tabs>
        <w:spacing w:before="120"/>
        <w:ind w:left="851" w:hanging="851"/>
        <w:jc w:val="both"/>
      </w:pPr>
      <w:r w:rsidRPr="00CC7493">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r w:rsidR="007D523A" w:rsidRPr="00CC7493">
        <w:t xml:space="preserve"> Сроки начала и окончания работ по устранению Дефектов или Несоответствий Оборудования фиксируется в Акте об устранении Дефектов или Несоответствий, который подписывается представителями Поставщика, Заказчика и Покупателя.</w:t>
      </w:r>
    </w:p>
    <w:p w:rsidR="008C6D49" w:rsidRPr="00CC7493" w:rsidRDefault="008C6D49" w:rsidP="00CC7493">
      <w:pPr>
        <w:numPr>
          <w:ilvl w:val="1"/>
          <w:numId w:val="16"/>
        </w:numPr>
        <w:tabs>
          <w:tab w:val="left" w:pos="851"/>
        </w:tabs>
        <w:spacing w:before="120"/>
        <w:ind w:left="851" w:hanging="851"/>
        <w:jc w:val="both"/>
      </w:pPr>
      <w:r w:rsidRPr="00CC7493">
        <w:t xml:space="preserve">Если Поставщик не смог устранить Дефект или Несоответствие по истечении согласованного с Заказчиком и </w:t>
      </w:r>
      <w:r w:rsidR="00EA745B" w:rsidRPr="00CC7493">
        <w:t>Покупателем</w:t>
      </w:r>
      <w:r w:rsidRPr="00CC7493">
        <w:t xml:space="preserve"> срока, </w:t>
      </w:r>
      <w:r w:rsidR="00EA745B" w:rsidRPr="00CC7493">
        <w:t>Покупатель</w:t>
      </w:r>
      <w:r w:rsidRPr="00CC7493">
        <w:t xml:space="preserve"> имеет право выполнить за счет Поставщика работы по устранению Дефекта или Несоответствия своими силами или с привлечением третьей стороны.</w:t>
      </w:r>
    </w:p>
    <w:p w:rsidR="008C6D49" w:rsidRPr="00CC7493" w:rsidRDefault="008C6D49" w:rsidP="00CC7493">
      <w:pPr>
        <w:numPr>
          <w:ilvl w:val="1"/>
          <w:numId w:val="16"/>
        </w:numPr>
        <w:tabs>
          <w:tab w:val="left" w:pos="851"/>
        </w:tabs>
        <w:spacing w:before="120"/>
        <w:ind w:left="851" w:hanging="851"/>
        <w:jc w:val="both"/>
      </w:pPr>
      <w:r w:rsidRPr="00CC7493">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w:t>
      </w:r>
      <w:r w:rsidR="00EA745B" w:rsidRPr="00CC7493">
        <w:t>Покупателем</w:t>
      </w:r>
      <w:r w:rsidRPr="00CC7493">
        <w:t xml:space="preserve"> процедуры по утилизации этого Оборудования в указанном Заказчиком и/или </w:t>
      </w:r>
      <w:r w:rsidR="00EA745B" w:rsidRPr="00CC7493">
        <w:t>Покупателем</w:t>
      </w:r>
      <w:r w:rsidRPr="00CC7493">
        <w:t xml:space="preserve">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C45506" w:rsidRPr="00CC7493" w:rsidRDefault="008C6D49" w:rsidP="00CC7493">
      <w:pPr>
        <w:pStyle w:val="1"/>
        <w:keepNext w:val="0"/>
        <w:widowControl w:val="0"/>
        <w:numPr>
          <w:ilvl w:val="0"/>
          <w:numId w:val="0"/>
        </w:numPr>
        <w:spacing w:before="120" w:after="120"/>
        <w:jc w:val="center"/>
        <w:rPr>
          <w:b/>
        </w:rPr>
      </w:pPr>
      <w:r w:rsidRPr="00CC7493">
        <w:rPr>
          <w:b/>
        </w:rPr>
        <w:t>10</w:t>
      </w:r>
      <w:r w:rsidR="002A6715" w:rsidRPr="00CC7493">
        <w:rPr>
          <w:b/>
        </w:rPr>
        <w:t xml:space="preserve">. Ответственность </w:t>
      </w:r>
      <w:r w:rsidR="00E858C4" w:rsidRPr="00CC7493">
        <w:rPr>
          <w:b/>
        </w:rPr>
        <w:t>Сторон</w:t>
      </w:r>
    </w:p>
    <w:p w:rsidR="008C6D49" w:rsidRPr="00CC7493" w:rsidRDefault="008C6D49" w:rsidP="00CC7493">
      <w:pPr>
        <w:numPr>
          <w:ilvl w:val="1"/>
          <w:numId w:val="17"/>
        </w:numPr>
        <w:tabs>
          <w:tab w:val="left" w:pos="851"/>
        </w:tabs>
        <w:spacing w:before="120"/>
        <w:ind w:left="851" w:hanging="851"/>
        <w:jc w:val="both"/>
      </w:pPr>
      <w:r w:rsidRPr="00CC7493">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C1A3C" w:rsidRPr="00CC7493" w:rsidRDefault="00FC1A3C" w:rsidP="00CC7493">
      <w:pPr>
        <w:numPr>
          <w:ilvl w:val="1"/>
          <w:numId w:val="17"/>
        </w:numPr>
        <w:tabs>
          <w:tab w:val="left" w:pos="851"/>
        </w:tabs>
        <w:spacing w:before="120"/>
        <w:ind w:left="851" w:hanging="851"/>
        <w:jc w:val="both"/>
      </w:pPr>
      <w:r w:rsidRPr="00CC7493">
        <w:t>Если Поставщик:</w:t>
      </w:r>
    </w:p>
    <w:p w:rsidR="00FC1A3C" w:rsidRPr="00CC7493" w:rsidRDefault="00FC1A3C" w:rsidP="00CC7493">
      <w:pPr>
        <w:numPr>
          <w:ilvl w:val="0"/>
          <w:numId w:val="30"/>
        </w:numPr>
        <w:tabs>
          <w:tab w:val="left" w:pos="851"/>
        </w:tabs>
        <w:spacing w:before="120"/>
        <w:ind w:left="1418" w:hanging="567"/>
        <w:jc w:val="both"/>
      </w:pPr>
      <w:r w:rsidRPr="00CC7493">
        <w:t>не поставит Оборудование в срок, предусмотренный Приложением №1 к Договору, либо</w:t>
      </w:r>
    </w:p>
    <w:p w:rsidR="00FC1A3C" w:rsidRPr="00CC7493" w:rsidRDefault="00FC1A3C" w:rsidP="00CC7493">
      <w:pPr>
        <w:numPr>
          <w:ilvl w:val="0"/>
          <w:numId w:val="30"/>
        </w:numPr>
        <w:tabs>
          <w:tab w:val="left" w:pos="851"/>
        </w:tabs>
        <w:spacing w:before="120"/>
        <w:ind w:left="1418" w:hanging="567"/>
        <w:jc w:val="both"/>
      </w:pPr>
      <w:r w:rsidRPr="00CC7493">
        <w:t>поставит некомплектное Оборудование и/или Документацию и не устранит некомплектность в письменно согласованный Сторонами срок, либо</w:t>
      </w:r>
    </w:p>
    <w:p w:rsidR="00FC1A3C" w:rsidRPr="00CC7493" w:rsidRDefault="00FC1A3C" w:rsidP="00CC7493">
      <w:pPr>
        <w:numPr>
          <w:ilvl w:val="0"/>
          <w:numId w:val="30"/>
        </w:numPr>
        <w:tabs>
          <w:tab w:val="left" w:pos="851"/>
        </w:tabs>
        <w:spacing w:before="120"/>
        <w:ind w:left="1418" w:hanging="567"/>
        <w:jc w:val="both"/>
      </w:pPr>
      <w:r w:rsidRPr="00CC7493">
        <w:t>не устранит Несоответствия, выявленные при приемке Оборудования (приемочная инспекция, входной контроль) в срок, согласованный с Заказчиком и Покупателем, либо</w:t>
      </w:r>
    </w:p>
    <w:p w:rsidR="00FC1A3C" w:rsidRPr="00CC7493" w:rsidRDefault="00FC1A3C" w:rsidP="00CC7493">
      <w:pPr>
        <w:numPr>
          <w:ilvl w:val="0"/>
          <w:numId w:val="30"/>
        </w:numPr>
        <w:tabs>
          <w:tab w:val="left" w:pos="851"/>
        </w:tabs>
        <w:spacing w:before="120"/>
        <w:ind w:left="1418" w:hanging="567"/>
        <w:jc w:val="both"/>
      </w:pPr>
      <w:r w:rsidRPr="00CC7493">
        <w:t>не заменит Оборудование и/или его части ненадлежащего качества на Оборудование и/или его части надлежащего качества в срок, согласованный с Заказчиком и Покупателем, либо</w:t>
      </w:r>
    </w:p>
    <w:p w:rsidR="00FC1A3C" w:rsidRPr="00CC7493" w:rsidRDefault="00FC1A3C" w:rsidP="00CC7493">
      <w:pPr>
        <w:numPr>
          <w:ilvl w:val="0"/>
          <w:numId w:val="30"/>
        </w:numPr>
        <w:tabs>
          <w:tab w:val="left" w:pos="851"/>
        </w:tabs>
        <w:spacing w:before="120"/>
        <w:ind w:left="1418" w:hanging="567"/>
        <w:jc w:val="both"/>
      </w:pPr>
      <w:r w:rsidRPr="00CC7493">
        <w:t>не устранит в установленные сроки (п. 9.9) Дефекты и/или Несоответствия и/или некомплектность, обнаруженные в период действия гарантийных обязательств, либо</w:t>
      </w:r>
    </w:p>
    <w:p w:rsidR="00FC1A3C" w:rsidRPr="00CC7493" w:rsidRDefault="00FC1A3C" w:rsidP="00CC7493">
      <w:pPr>
        <w:numPr>
          <w:ilvl w:val="0"/>
          <w:numId w:val="30"/>
        </w:numPr>
        <w:tabs>
          <w:tab w:val="left" w:pos="851"/>
        </w:tabs>
        <w:spacing w:before="120"/>
        <w:ind w:left="1418" w:hanging="567"/>
        <w:jc w:val="both"/>
      </w:pPr>
      <w:r w:rsidRPr="00CC7493">
        <w:t xml:space="preserve">если по вине Поставщика </w:t>
      </w:r>
      <w:proofErr w:type="gramStart"/>
      <w:r w:rsidR="00E11D11">
        <w:t>Ш</w:t>
      </w:r>
      <w:r w:rsidRPr="00CC7493">
        <w:t>еф-монтаж</w:t>
      </w:r>
      <w:proofErr w:type="gramEnd"/>
      <w:r w:rsidRPr="00CC7493">
        <w:t xml:space="preserve"> Оборудования не </w:t>
      </w:r>
      <w:r w:rsidR="00E11D11" w:rsidRPr="00CC7493">
        <w:t>буд</w:t>
      </w:r>
      <w:r w:rsidR="00E11D11">
        <w:t>е</w:t>
      </w:r>
      <w:r w:rsidR="00E11D11" w:rsidRPr="00CC7493">
        <w:t xml:space="preserve">т </w:t>
      </w:r>
      <w:r w:rsidRPr="00CC7493">
        <w:t>завершен в срок (п. 3.5),</w:t>
      </w:r>
    </w:p>
    <w:p w:rsidR="00FC1A3C" w:rsidRPr="00CC7493" w:rsidRDefault="00FC1A3C" w:rsidP="00CC7493">
      <w:pPr>
        <w:tabs>
          <w:tab w:val="left" w:pos="851"/>
        </w:tabs>
        <w:spacing w:before="120"/>
        <w:ind w:left="851"/>
        <w:jc w:val="both"/>
      </w:pPr>
      <w:r w:rsidRPr="00CC7493">
        <w:t>Поставщик уплачивает Заказчику по его требованию неустойку в виде пени за каждый день просрочки (процент от:</w:t>
      </w:r>
    </w:p>
    <w:p w:rsidR="00FC1A3C" w:rsidRPr="00CC7493" w:rsidRDefault="00FC1A3C" w:rsidP="00CC7493">
      <w:pPr>
        <w:numPr>
          <w:ilvl w:val="0"/>
          <w:numId w:val="30"/>
        </w:numPr>
        <w:tabs>
          <w:tab w:val="left" w:pos="851"/>
        </w:tabs>
        <w:spacing w:before="120"/>
        <w:ind w:left="1418" w:hanging="567"/>
        <w:jc w:val="both"/>
      </w:pPr>
      <w:r w:rsidRPr="00CC7493">
        <w:lastRenderedPageBreak/>
        <w:t xml:space="preserve">цены Оборудования, не поставленного в срок, поставленного некомплектно </w:t>
      </w:r>
      <w:r w:rsidR="00702C8C">
        <w:t xml:space="preserve">(включая некомплектную </w:t>
      </w:r>
      <w:proofErr w:type="gramStart"/>
      <w:r w:rsidR="00702C8C">
        <w:t>Документацию)_</w:t>
      </w:r>
      <w:proofErr w:type="gramEnd"/>
      <w:r w:rsidR="00702C8C">
        <w:t xml:space="preserve"> </w:t>
      </w:r>
      <w:r w:rsidRPr="00CC7493">
        <w:t>или Оборудования ненадлежащего качества, либо от</w:t>
      </w:r>
    </w:p>
    <w:p w:rsidR="00FC1A3C" w:rsidRPr="00CC7493" w:rsidRDefault="00FC1A3C" w:rsidP="00CC7493">
      <w:pPr>
        <w:numPr>
          <w:ilvl w:val="0"/>
          <w:numId w:val="30"/>
        </w:numPr>
        <w:tabs>
          <w:tab w:val="left" w:pos="851"/>
        </w:tabs>
        <w:spacing w:before="120"/>
        <w:ind w:left="1418" w:hanging="567"/>
        <w:jc w:val="both"/>
      </w:pPr>
      <w:r w:rsidRPr="00CC7493">
        <w:t>цены Оборудования, в отношении которого в согласованный срок не устранены Несоответствия, выявленные при приемке Оборудования (приемочная инспекция, входной контроль), либо от</w:t>
      </w:r>
    </w:p>
    <w:p w:rsidR="00FC1A3C" w:rsidRPr="00CC7493" w:rsidRDefault="00FC1A3C" w:rsidP="00CC7493">
      <w:pPr>
        <w:numPr>
          <w:ilvl w:val="0"/>
          <w:numId w:val="30"/>
        </w:numPr>
        <w:tabs>
          <w:tab w:val="left" w:pos="851"/>
        </w:tabs>
        <w:spacing w:before="120"/>
        <w:ind w:left="1418" w:hanging="567"/>
        <w:jc w:val="both"/>
      </w:pPr>
      <w:r w:rsidRPr="00CC7493">
        <w:t>цены Оборудования, в отношении которого в установленные сроки (п. 9.9) не устранены Дефекты и/или Несоответствия и/или некомплектность, обнаруженные в период действия гарантийных обязательств, либо от</w:t>
      </w:r>
    </w:p>
    <w:p w:rsidR="00FC1A3C" w:rsidRPr="00CC7493" w:rsidRDefault="00FC1A3C" w:rsidP="00CC7493">
      <w:pPr>
        <w:numPr>
          <w:ilvl w:val="0"/>
          <w:numId w:val="30"/>
        </w:numPr>
        <w:tabs>
          <w:tab w:val="left" w:pos="851"/>
        </w:tabs>
        <w:spacing w:before="120"/>
        <w:ind w:left="1418" w:hanging="567"/>
        <w:jc w:val="both"/>
      </w:pPr>
      <w:r w:rsidRPr="00CC7493">
        <w:t xml:space="preserve">цены Оборудования, в отношении которого не оказаны в срок услуги по </w:t>
      </w:r>
      <w:proofErr w:type="gramStart"/>
      <w:r w:rsidR="00702C8C">
        <w:t>Ш</w:t>
      </w:r>
      <w:r w:rsidRPr="00CC7493">
        <w:t>еф-монтажу</w:t>
      </w:r>
      <w:proofErr w:type="gramEnd"/>
      <w:r w:rsidRPr="00CC7493">
        <w:t>)</w:t>
      </w:r>
    </w:p>
    <w:p w:rsidR="00FC1A3C" w:rsidRPr="00CC7493" w:rsidRDefault="00FC1A3C" w:rsidP="00CC7493">
      <w:pPr>
        <w:pStyle w:val="32"/>
        <w:tabs>
          <w:tab w:val="left" w:pos="1418"/>
        </w:tabs>
        <w:spacing w:before="120"/>
        <w:ind w:left="1418" w:hanging="567"/>
        <w:rPr>
          <w:i/>
          <w:iCs/>
          <w:sz w:val="24"/>
          <w:szCs w:val="24"/>
        </w:rPr>
      </w:pPr>
      <w:r w:rsidRPr="00CC7493">
        <w:rPr>
          <w:i/>
          <w:iCs/>
          <w:sz w:val="24"/>
          <w:szCs w:val="24"/>
        </w:rPr>
        <w:t>в течение 1-го месяца просрочки – 0,03% за каждый день просрочки;</w:t>
      </w:r>
    </w:p>
    <w:p w:rsidR="00FC1A3C" w:rsidRPr="00CC7493" w:rsidRDefault="00FC1A3C" w:rsidP="00CC7493">
      <w:pPr>
        <w:pStyle w:val="32"/>
        <w:tabs>
          <w:tab w:val="left" w:pos="1418"/>
        </w:tabs>
        <w:spacing w:before="120"/>
        <w:ind w:left="1418" w:hanging="567"/>
        <w:rPr>
          <w:i/>
          <w:iCs/>
          <w:sz w:val="24"/>
          <w:szCs w:val="24"/>
        </w:rPr>
      </w:pPr>
      <w:r w:rsidRPr="00CC7493">
        <w:rPr>
          <w:i/>
          <w:iCs/>
          <w:sz w:val="24"/>
          <w:szCs w:val="24"/>
        </w:rPr>
        <w:t>в течение 2-го месяца просрочки – 0,04% за каждый день просрочки;</w:t>
      </w:r>
    </w:p>
    <w:p w:rsidR="00FC1A3C" w:rsidRPr="00CC7493" w:rsidRDefault="00FC1A3C" w:rsidP="00CC7493">
      <w:pPr>
        <w:pStyle w:val="32"/>
        <w:tabs>
          <w:tab w:val="left" w:pos="1418"/>
        </w:tabs>
        <w:spacing w:before="120"/>
        <w:ind w:left="1418" w:hanging="567"/>
        <w:rPr>
          <w:i/>
          <w:iCs/>
          <w:sz w:val="24"/>
          <w:szCs w:val="24"/>
        </w:rPr>
      </w:pPr>
      <w:r w:rsidRPr="00CC7493">
        <w:rPr>
          <w:i/>
          <w:iCs/>
          <w:sz w:val="24"/>
          <w:szCs w:val="24"/>
        </w:rPr>
        <w:t>в течение 3-го и последующих месяцев просрочки – 0,05% за каждый день просрочки.</w:t>
      </w:r>
    </w:p>
    <w:p w:rsidR="009D3ED8" w:rsidRPr="00CC7493" w:rsidRDefault="009D3ED8" w:rsidP="00CC7493">
      <w:pPr>
        <w:tabs>
          <w:tab w:val="left" w:pos="851"/>
        </w:tabs>
        <w:spacing w:before="120"/>
        <w:ind w:left="851"/>
        <w:jc w:val="both"/>
      </w:pPr>
      <w:r w:rsidRPr="00CC7493">
        <w:t>При просрочке поставки Оборудования на срок свыше 90 (Девяносто) 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E858C4" w:rsidRPr="00CC7493" w:rsidRDefault="006F625C" w:rsidP="00CC7493">
      <w:pPr>
        <w:numPr>
          <w:ilvl w:val="1"/>
          <w:numId w:val="17"/>
        </w:numPr>
        <w:tabs>
          <w:tab w:val="left" w:pos="851"/>
        </w:tabs>
        <w:spacing w:before="120"/>
        <w:ind w:left="851" w:hanging="851"/>
        <w:jc w:val="both"/>
      </w:pPr>
      <w:r w:rsidRPr="00CC7493">
        <w:t xml:space="preserve">В случаях, если по вине Поставщика </w:t>
      </w:r>
    </w:p>
    <w:p w:rsidR="00E858C4" w:rsidRPr="00CC7493" w:rsidRDefault="00E858C4" w:rsidP="00CC7493">
      <w:pPr>
        <w:numPr>
          <w:ilvl w:val="0"/>
          <w:numId w:val="30"/>
        </w:numPr>
        <w:tabs>
          <w:tab w:val="left" w:pos="851"/>
        </w:tabs>
        <w:spacing w:before="120"/>
        <w:ind w:left="1418" w:hanging="567"/>
        <w:jc w:val="both"/>
      </w:pPr>
      <w:r w:rsidRPr="00CC7493">
        <w:t>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либо</w:t>
      </w:r>
    </w:p>
    <w:p w:rsidR="00E858C4" w:rsidRPr="00CC7493" w:rsidRDefault="00E858C4" w:rsidP="00CC7493">
      <w:pPr>
        <w:numPr>
          <w:ilvl w:val="0"/>
          <w:numId w:val="30"/>
        </w:numPr>
        <w:tabs>
          <w:tab w:val="left" w:pos="851"/>
        </w:tabs>
        <w:spacing w:before="120"/>
        <w:ind w:left="1418" w:hanging="567"/>
        <w:jc w:val="both"/>
      </w:pPr>
      <w:r w:rsidRPr="00CC7493">
        <w:t xml:space="preserve">в гарантийный период выявлены </w:t>
      </w:r>
      <w:r w:rsidR="00FC1A3C" w:rsidRPr="00CC7493">
        <w:t>Дефекты/</w:t>
      </w:r>
      <w:r w:rsidRPr="00CC7493">
        <w:t>Несоответствия Оборудования, возникшие по вине Поставщика</w:t>
      </w:r>
    </w:p>
    <w:p w:rsidR="006F625C" w:rsidRPr="00CC7493" w:rsidRDefault="006F625C" w:rsidP="00CC7493">
      <w:pPr>
        <w:tabs>
          <w:tab w:val="left" w:pos="851"/>
        </w:tabs>
        <w:spacing w:before="120"/>
        <w:ind w:left="851"/>
        <w:jc w:val="both"/>
      </w:pPr>
      <w:r w:rsidRPr="00CC7493">
        <w:t xml:space="preserve">Поставщик должен за свой счет устранить Несоответствия Оборудования и/или Технической документации и/или товаросопроводительной документации и кроме того выплатить Покупателю неустойку в размере </w:t>
      </w:r>
      <w:r w:rsidR="00FC1A3C" w:rsidRPr="00CC7493">
        <w:t>1</w:t>
      </w:r>
      <w:r w:rsidRPr="00CC7493">
        <w:t xml:space="preserve"> % (</w:t>
      </w:r>
      <w:r w:rsidR="00FC1A3C" w:rsidRPr="00CC7493">
        <w:t>Одного</w:t>
      </w:r>
      <w:r w:rsidRPr="00CC7493">
        <w:t xml:space="preserve"> процент</w:t>
      </w:r>
      <w:r w:rsidR="00FC1A3C" w:rsidRPr="00CC7493">
        <w:t>а</w:t>
      </w:r>
      <w:r w:rsidRPr="00CC7493">
        <w:t>)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00FC1A3C" w:rsidRPr="00CC7493">
        <w:t>, или от цены Оборудования, в отношении которого в гарантийный период выявлены Дефекты/Несоответствия.</w:t>
      </w:r>
    </w:p>
    <w:p w:rsidR="00CA2954" w:rsidRPr="00CC7493" w:rsidRDefault="008C6D49" w:rsidP="00CC7493">
      <w:pPr>
        <w:numPr>
          <w:ilvl w:val="1"/>
          <w:numId w:val="17"/>
        </w:numPr>
        <w:tabs>
          <w:tab w:val="left" w:pos="851"/>
        </w:tabs>
        <w:spacing w:before="120"/>
        <w:ind w:left="851" w:hanging="851"/>
        <w:jc w:val="both"/>
      </w:pPr>
      <w:r w:rsidRPr="00CC7493">
        <w:t xml:space="preserve">В случае нарушения сроков оплаты за поставленное Оборудование </w:t>
      </w:r>
      <w:r w:rsidR="00CA2954" w:rsidRPr="00CC7493">
        <w:t xml:space="preserve">Заказчик уплачивает Поставщику по его требованию неустойку в виде пени за каждый день просрочки (процент от </w:t>
      </w:r>
      <w:r w:rsidR="00702C8C" w:rsidRPr="00CC7493">
        <w:t>невыплаченной в срок суммы</w:t>
      </w:r>
      <w:r w:rsidR="00CA2954" w:rsidRPr="00CC7493">
        <w:t>):</w:t>
      </w:r>
    </w:p>
    <w:p w:rsidR="00CA2954" w:rsidRPr="00CC7493" w:rsidRDefault="00CA2954" w:rsidP="00CC7493">
      <w:pPr>
        <w:pStyle w:val="32"/>
        <w:tabs>
          <w:tab w:val="left" w:pos="1418"/>
        </w:tabs>
        <w:spacing w:before="120"/>
        <w:ind w:left="1418" w:hanging="567"/>
        <w:rPr>
          <w:i/>
          <w:iCs/>
          <w:sz w:val="24"/>
          <w:szCs w:val="24"/>
        </w:rPr>
      </w:pPr>
      <w:r w:rsidRPr="00CC7493">
        <w:rPr>
          <w:i/>
          <w:iCs/>
          <w:sz w:val="24"/>
          <w:szCs w:val="24"/>
        </w:rPr>
        <w:t>-</w:t>
      </w:r>
      <w:r w:rsidRPr="00CC7493">
        <w:rPr>
          <w:i/>
          <w:iCs/>
          <w:sz w:val="24"/>
          <w:szCs w:val="24"/>
        </w:rPr>
        <w:tab/>
        <w:t>в течение 1-го месяца просрочки – 0,03% за каждый день просрочки;</w:t>
      </w:r>
    </w:p>
    <w:p w:rsidR="00CA2954" w:rsidRPr="00CC7493" w:rsidRDefault="00CA2954" w:rsidP="00CC7493">
      <w:pPr>
        <w:pStyle w:val="32"/>
        <w:tabs>
          <w:tab w:val="left" w:pos="1418"/>
        </w:tabs>
        <w:spacing w:before="120"/>
        <w:ind w:left="1418" w:hanging="567"/>
        <w:rPr>
          <w:i/>
          <w:iCs/>
          <w:sz w:val="24"/>
          <w:szCs w:val="24"/>
        </w:rPr>
      </w:pPr>
      <w:r w:rsidRPr="00CC7493">
        <w:rPr>
          <w:i/>
          <w:iCs/>
          <w:sz w:val="24"/>
          <w:szCs w:val="24"/>
        </w:rPr>
        <w:t>-</w:t>
      </w:r>
      <w:r w:rsidRPr="00CC7493">
        <w:rPr>
          <w:i/>
          <w:iCs/>
          <w:sz w:val="24"/>
          <w:szCs w:val="24"/>
        </w:rPr>
        <w:tab/>
        <w:t>в течение 2-го месяца просрочки – 0,04% за каждый день просрочки;</w:t>
      </w:r>
    </w:p>
    <w:p w:rsidR="00CA2954" w:rsidRPr="00CC7493" w:rsidRDefault="00CA2954" w:rsidP="00CC7493">
      <w:pPr>
        <w:pStyle w:val="32"/>
        <w:tabs>
          <w:tab w:val="left" w:pos="1418"/>
        </w:tabs>
        <w:spacing w:before="120"/>
        <w:ind w:left="1418" w:hanging="567"/>
        <w:rPr>
          <w:i/>
          <w:sz w:val="24"/>
          <w:szCs w:val="24"/>
        </w:rPr>
      </w:pPr>
      <w:r w:rsidRPr="00CC7493">
        <w:rPr>
          <w:i/>
          <w:iCs/>
          <w:sz w:val="24"/>
          <w:szCs w:val="24"/>
        </w:rPr>
        <w:t>-</w:t>
      </w:r>
      <w:r w:rsidRPr="00CC7493">
        <w:rPr>
          <w:i/>
          <w:iCs/>
          <w:sz w:val="24"/>
          <w:szCs w:val="24"/>
        </w:rPr>
        <w:tab/>
        <w:t>в течение 3-го и последующих месяцев просрочки –</w:t>
      </w:r>
      <w:r w:rsidR="00F320DD" w:rsidRPr="00CC7493">
        <w:rPr>
          <w:i/>
          <w:iCs/>
          <w:sz w:val="24"/>
          <w:szCs w:val="24"/>
        </w:rPr>
        <w:t xml:space="preserve"> 0,05% за каждый день просрочки;</w:t>
      </w:r>
    </w:p>
    <w:p w:rsidR="00CA2954" w:rsidRPr="00CC7493" w:rsidRDefault="00FC1A3C" w:rsidP="00CC7493">
      <w:pPr>
        <w:tabs>
          <w:tab w:val="left" w:pos="851"/>
        </w:tabs>
        <w:spacing w:before="120"/>
        <w:ind w:left="851"/>
        <w:jc w:val="both"/>
      </w:pPr>
      <w:r w:rsidRPr="00CC7493">
        <w:t>но не более 10</w:t>
      </w:r>
      <w:r w:rsidR="00F320DD" w:rsidRPr="00CC7493">
        <w:t xml:space="preserve"> % (</w:t>
      </w:r>
      <w:r w:rsidRPr="00CC7493">
        <w:t>Десяти</w:t>
      </w:r>
      <w:r w:rsidR="00F320DD" w:rsidRPr="00CC7493">
        <w:t xml:space="preserve"> процентов) от невыплаченной в срок суммы.</w:t>
      </w:r>
    </w:p>
    <w:p w:rsidR="008C6D49" w:rsidRPr="00CC7493" w:rsidRDefault="008C6D49" w:rsidP="00CC7493">
      <w:pPr>
        <w:numPr>
          <w:ilvl w:val="1"/>
          <w:numId w:val="17"/>
        </w:numPr>
        <w:tabs>
          <w:tab w:val="left" w:pos="851"/>
        </w:tabs>
        <w:spacing w:before="120"/>
        <w:ind w:left="851" w:hanging="851"/>
        <w:jc w:val="both"/>
      </w:pPr>
      <w:r w:rsidRPr="00CC7493">
        <w:t>В случае нарушения Поставщиком по его вине предусмотренных Договором сроков передачи и согласования Технической документации Заказчик вправе задержать очередные платежи за поставленное Оборудование, причитающиеся Поставщику, до момента передачи и согласования соответствующей Технической документации и кроме того требовать от Поставщика выплаты неустойки, предусмотренной п.10.2. Договора.</w:t>
      </w:r>
    </w:p>
    <w:p w:rsidR="008C6D49" w:rsidRPr="00CC7493" w:rsidRDefault="008C6D49" w:rsidP="00CC7493">
      <w:pPr>
        <w:numPr>
          <w:ilvl w:val="1"/>
          <w:numId w:val="17"/>
        </w:numPr>
        <w:tabs>
          <w:tab w:val="left" w:pos="851"/>
        </w:tabs>
        <w:spacing w:before="120"/>
        <w:ind w:left="851" w:hanging="851"/>
        <w:jc w:val="both"/>
      </w:pPr>
      <w:r w:rsidRPr="00CC7493">
        <w:lastRenderedPageBreak/>
        <w:t>Поставщик несет ответственность за своевременную передачу Заказчику следующих документов:</w:t>
      </w:r>
    </w:p>
    <w:p w:rsidR="008C6D49" w:rsidRPr="00CC7493" w:rsidRDefault="008C6D49" w:rsidP="00CC7493">
      <w:pPr>
        <w:numPr>
          <w:ilvl w:val="2"/>
          <w:numId w:val="17"/>
        </w:numPr>
        <w:tabs>
          <w:tab w:val="left" w:pos="851"/>
        </w:tabs>
        <w:spacing w:before="120"/>
        <w:ind w:left="851" w:hanging="851"/>
        <w:jc w:val="both"/>
      </w:pPr>
      <w:r w:rsidRPr="00CC7493">
        <w:t>При нарушении Поставщиком по его вине сроков передачи Заказчику оригиналов счетов-фактур в соответствии с условиями п.</w:t>
      </w:r>
      <w:r w:rsidR="00244E0F" w:rsidRPr="00CC7493">
        <w:t>6</w:t>
      </w:r>
      <w:r w:rsidRPr="00CC7493">
        <w:t>.</w:t>
      </w:r>
      <w:r w:rsidR="00244E0F" w:rsidRPr="00CC7493">
        <w:t>10</w:t>
      </w:r>
      <w:r w:rsidRPr="00CC7493">
        <w:t xml:space="preserve"> Договора, либо нарушением Поставщиком условий пункта 8.3. Договора, Поставщик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w:t>
      </w:r>
      <w:r w:rsidR="00EA745B" w:rsidRPr="00CC7493">
        <w:t>Покупателя</w:t>
      </w:r>
      <w:r w:rsidRPr="00CC7493">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334D93" w:rsidRPr="00CC7493" w:rsidRDefault="00334D93" w:rsidP="00CC7493">
      <w:pPr>
        <w:tabs>
          <w:tab w:val="left" w:pos="851"/>
        </w:tabs>
        <w:spacing w:before="120"/>
        <w:ind w:left="851"/>
        <w:jc w:val="both"/>
      </w:pPr>
      <w:r w:rsidRPr="00CC7493">
        <w:t>Поставщик несет также ответственность за ненадлежащее оформление счетов-фактур в размере не принятых к вычету сумм НДС.</w:t>
      </w:r>
    </w:p>
    <w:p w:rsidR="008C6D49" w:rsidRPr="00CC7493" w:rsidRDefault="008C6D49" w:rsidP="00CC7493">
      <w:pPr>
        <w:numPr>
          <w:ilvl w:val="2"/>
          <w:numId w:val="17"/>
        </w:numPr>
        <w:tabs>
          <w:tab w:val="left" w:pos="851"/>
        </w:tabs>
        <w:spacing w:before="120"/>
        <w:ind w:left="851" w:hanging="851"/>
        <w:jc w:val="both"/>
      </w:pPr>
      <w:r w:rsidRPr="00CC7493">
        <w:t xml:space="preserve">В случае не предоставления Поставщиком документов, необходимых для проверки исполнения </w:t>
      </w:r>
      <w:r w:rsidR="001774D6" w:rsidRPr="00CC7493">
        <w:t>Договора</w:t>
      </w:r>
      <w:r w:rsidRPr="00CC7493">
        <w:t>, целевого использования денежных средств и финансового состояния Поставщика, Поставщик уплачивает штраф в размере 500 рублей за каждый не представленный документ.</w:t>
      </w:r>
    </w:p>
    <w:p w:rsidR="00715ACB" w:rsidRPr="00CC7493" w:rsidRDefault="00715ACB" w:rsidP="00CC7493">
      <w:pPr>
        <w:numPr>
          <w:ilvl w:val="1"/>
          <w:numId w:val="17"/>
        </w:numPr>
        <w:tabs>
          <w:tab w:val="left" w:pos="851"/>
        </w:tabs>
        <w:spacing w:before="120"/>
        <w:ind w:left="851" w:hanging="851"/>
        <w:jc w:val="both"/>
      </w:pPr>
      <w:r w:rsidRPr="00CC7493">
        <w:t xml:space="preserve">В случае если имуществу </w:t>
      </w:r>
      <w:r w:rsidR="00FF32EE" w:rsidRPr="00CC7493">
        <w:t>Заказчика,</w:t>
      </w:r>
      <w:r w:rsidRPr="00CC7493">
        <w:t xml:space="preserve"> либо имуществу </w:t>
      </w:r>
      <w:r w:rsidR="00FF32EE" w:rsidRPr="00CC7493">
        <w:t>Покупателя</w:t>
      </w:r>
      <w:r w:rsidRPr="00CC7493">
        <w:t xml:space="preserve"> был причинен ущерб</w:t>
      </w:r>
      <w:r w:rsidR="00FF32EE" w:rsidRPr="00CC7493">
        <w:t>,</w:t>
      </w:r>
      <w:r w:rsidRPr="00CC7493">
        <w:t xml:space="preserve"> либо такое имущество пришло в негодность или было уничтожено в результате дефектов (неисправностей, браков), обусловленных:</w:t>
      </w:r>
    </w:p>
    <w:p w:rsidR="00715ACB" w:rsidRPr="00CC7493" w:rsidRDefault="00715ACB" w:rsidP="00CC7493">
      <w:pPr>
        <w:numPr>
          <w:ilvl w:val="0"/>
          <w:numId w:val="30"/>
        </w:numPr>
        <w:tabs>
          <w:tab w:val="left" w:pos="851"/>
        </w:tabs>
        <w:spacing w:before="120"/>
        <w:ind w:left="1418" w:hanging="567"/>
        <w:jc w:val="both"/>
      </w:pPr>
      <w:r w:rsidRPr="00CC7493">
        <w:t xml:space="preserve">ошибками, недоработками или нарушениями технологий выполнения работ, допущенными заводом-изготовителем в ходе производства </w:t>
      </w:r>
      <w:r w:rsidR="001C3A02" w:rsidRPr="00CC7493">
        <w:t>Оборудования</w:t>
      </w:r>
      <w:r w:rsidRPr="00CC7493">
        <w:t xml:space="preserve">,  </w:t>
      </w:r>
    </w:p>
    <w:p w:rsidR="00715ACB" w:rsidRPr="00CC7493" w:rsidRDefault="00715ACB" w:rsidP="00CC7493">
      <w:pPr>
        <w:numPr>
          <w:ilvl w:val="0"/>
          <w:numId w:val="30"/>
        </w:numPr>
        <w:tabs>
          <w:tab w:val="left" w:pos="851"/>
        </w:tabs>
        <w:spacing w:before="120"/>
        <w:ind w:left="1418" w:hanging="567"/>
        <w:jc w:val="both"/>
      </w:pPr>
      <w:r w:rsidRPr="00CC7493">
        <w:t xml:space="preserve">дефектами материалов и узлов и/или неисправностями оборудования, используемых заводом-изготовителем при производстве </w:t>
      </w:r>
      <w:r w:rsidR="001C3A02" w:rsidRPr="00CC7493">
        <w:t>Оборудования</w:t>
      </w:r>
      <w:r w:rsidRPr="00CC7493">
        <w:t xml:space="preserve">, </w:t>
      </w:r>
    </w:p>
    <w:p w:rsidR="00715ACB" w:rsidRPr="00CC7493" w:rsidRDefault="00715ACB" w:rsidP="00CC7493">
      <w:pPr>
        <w:tabs>
          <w:tab w:val="left" w:pos="851"/>
        </w:tabs>
        <w:spacing w:before="120"/>
        <w:ind w:left="851"/>
        <w:jc w:val="both"/>
      </w:pPr>
      <w:r w:rsidRPr="00CC7493">
        <w:t>Поставщик обязан за свой счёт выполнить работы по приведению такого имущества в состояние, имевшее место до его порчи, и/или возместить стоимость аналогичного нового имущества (в случае гибели имущества или его утраты).</w:t>
      </w:r>
    </w:p>
    <w:p w:rsidR="00715ACB" w:rsidRPr="00CC7493" w:rsidRDefault="00715ACB" w:rsidP="00CC7493">
      <w:pPr>
        <w:tabs>
          <w:tab w:val="left" w:pos="851"/>
        </w:tabs>
        <w:spacing w:before="120"/>
        <w:ind w:left="851"/>
        <w:jc w:val="both"/>
      </w:pPr>
      <w:r w:rsidRPr="00CC7493">
        <w:t xml:space="preserve">В настоящем пункте под словом «имущество» понимается, принадлежащее </w:t>
      </w:r>
      <w:r w:rsidR="00FF32EE" w:rsidRPr="00CC7493">
        <w:t xml:space="preserve">Заказчику, </w:t>
      </w:r>
      <w:r w:rsidRPr="00CC7493">
        <w:t xml:space="preserve">Покупателю имущество, включая (но, не ограничиваясь) узлы, приборы, машины и агрегаты, составной или рабочей частью которых является </w:t>
      </w:r>
      <w:r w:rsidR="001C3A02" w:rsidRPr="00CC7493">
        <w:t>Оборудование</w:t>
      </w:r>
      <w:r w:rsidRPr="00CC7493">
        <w:t>, а также связанные с ними производственным циклом узлы, приборы, машины и агрегаты.</w:t>
      </w:r>
    </w:p>
    <w:p w:rsidR="001C3A02" w:rsidRPr="00CC7493" w:rsidRDefault="001C3A02" w:rsidP="00CC7493">
      <w:pPr>
        <w:tabs>
          <w:tab w:val="left" w:pos="851"/>
        </w:tabs>
        <w:spacing w:before="120"/>
        <w:ind w:left="851"/>
        <w:jc w:val="both"/>
      </w:pPr>
      <w:r w:rsidRPr="00CC7493">
        <w:t xml:space="preserve">В случае если Поставщик не приступит к работам, указанным в </w:t>
      </w:r>
      <w:r w:rsidR="00FF32EE" w:rsidRPr="00CC7493">
        <w:t xml:space="preserve">настоящем </w:t>
      </w:r>
      <w:r w:rsidRPr="00CC7493">
        <w:t xml:space="preserve">пункте Договора, в течение 14 (четырнадцати) календарных дней с момента составления акта о выявленных дефектах (браках, неисправностях) </w:t>
      </w:r>
      <w:r w:rsidR="00FF32EE" w:rsidRPr="00CC7493">
        <w:t xml:space="preserve">Заказчик или </w:t>
      </w:r>
      <w:r w:rsidRPr="00CC7493">
        <w:t>Покупатель вправе привлечь для выполнения таких работ третье лицо. В таком случае</w:t>
      </w:r>
      <w:r w:rsidR="00FF32EE" w:rsidRPr="00CC7493">
        <w:t>,</w:t>
      </w:r>
      <w:r w:rsidRPr="00CC7493">
        <w:t xml:space="preserve"> Поставщик обязан возместить расходы </w:t>
      </w:r>
      <w:r w:rsidR="00FF32EE" w:rsidRPr="00CC7493">
        <w:t xml:space="preserve">Заказчика или </w:t>
      </w:r>
      <w:r w:rsidRPr="00CC7493">
        <w:t>Покупателя на оплату выполненных работ.</w:t>
      </w:r>
    </w:p>
    <w:p w:rsidR="001C3A02" w:rsidRPr="00CC7493" w:rsidRDefault="001C3A02" w:rsidP="00CC7493">
      <w:pPr>
        <w:tabs>
          <w:tab w:val="left" w:pos="851"/>
        </w:tabs>
        <w:spacing w:before="120"/>
        <w:ind w:left="851"/>
        <w:jc w:val="both"/>
      </w:pPr>
      <w:r w:rsidRPr="00CC7493">
        <w:t>Возмещение стоимости аналогичного нового имущества (в случае гибели имущества или его утраты) производится Поставщиком в течение 14 (</w:t>
      </w:r>
      <w:r w:rsidR="00FF32EE" w:rsidRPr="00CC7493">
        <w:t>четырнадцати) календарных дней.</w:t>
      </w:r>
    </w:p>
    <w:p w:rsidR="001C3A02" w:rsidRPr="00CC7493" w:rsidRDefault="001C3A02" w:rsidP="00CC7493">
      <w:pPr>
        <w:tabs>
          <w:tab w:val="left" w:pos="851"/>
        </w:tabs>
        <w:spacing w:before="120"/>
        <w:ind w:left="851"/>
        <w:jc w:val="both"/>
      </w:pPr>
      <w:r w:rsidRPr="00CC7493">
        <w:t xml:space="preserve">Указанные в </w:t>
      </w:r>
      <w:r w:rsidR="00FF32EE" w:rsidRPr="00CC7493">
        <w:t xml:space="preserve">настоящем </w:t>
      </w:r>
      <w:r w:rsidRPr="00CC7493">
        <w:t xml:space="preserve">пункте Договора работы должны быть выполнены Поставщиком или третьим лицом за счёт Поставщика в сроки, указанные </w:t>
      </w:r>
      <w:r w:rsidR="00FF32EE" w:rsidRPr="00CC7493">
        <w:t xml:space="preserve">Заказчиком или </w:t>
      </w:r>
      <w:r w:rsidRPr="00CC7493">
        <w:t>Покупателем.</w:t>
      </w:r>
    </w:p>
    <w:p w:rsidR="001C3A02" w:rsidRPr="00CC7493" w:rsidRDefault="001C3A02" w:rsidP="00CC7493">
      <w:pPr>
        <w:tabs>
          <w:tab w:val="left" w:pos="851"/>
        </w:tabs>
        <w:spacing w:before="120"/>
        <w:ind w:left="851"/>
        <w:jc w:val="both"/>
      </w:pPr>
      <w:r w:rsidRPr="00CC7493">
        <w:t>Персонал, который будет привлечен к таким работам, должен обладать соответствующей квалификацией и допуском к работам на режимных объектах и объектах радиационной опасности, оформленным в соответствии с законодательством Российской Федерации.</w:t>
      </w:r>
    </w:p>
    <w:p w:rsidR="008C6D49" w:rsidRPr="00CC7493" w:rsidRDefault="00096864" w:rsidP="00CC7493">
      <w:pPr>
        <w:numPr>
          <w:ilvl w:val="1"/>
          <w:numId w:val="17"/>
        </w:numPr>
        <w:tabs>
          <w:tab w:val="left" w:pos="851"/>
        </w:tabs>
        <w:spacing w:before="120"/>
        <w:ind w:left="851" w:hanging="851"/>
        <w:jc w:val="both"/>
      </w:pPr>
      <w:r w:rsidRPr="00CC7493">
        <w:t xml:space="preserve">В случае </w:t>
      </w:r>
      <w:proofErr w:type="spellStart"/>
      <w:r w:rsidRPr="00CC7493">
        <w:t>непредоставления</w:t>
      </w:r>
      <w:proofErr w:type="spellEnd"/>
      <w:r w:rsidRPr="00CC7493">
        <w:t xml:space="preserve"> (несвоевременного предоставления) обеспечения, указанного в разделе 15 «Обеспечение </w:t>
      </w:r>
      <w:r w:rsidR="001774D6" w:rsidRPr="00CC7493">
        <w:t>Договора</w:t>
      </w:r>
      <w:r w:rsidRPr="00CC7493">
        <w:t>» Договора, в установленные сроки, Заказчик вправе потребовать с Поставщика уплаты неустойки в размере 0,1 % (одна десятая процента) от цены Договора</w:t>
      </w:r>
      <w:r w:rsidR="008926A3">
        <w:t>,</w:t>
      </w:r>
      <w:r w:rsidRPr="00CC7493">
        <w:t xml:space="preserve"> </w:t>
      </w:r>
      <w:r w:rsidR="008926A3">
        <w:t xml:space="preserve">указанной в пункте 7.1. Договора, </w:t>
      </w:r>
      <w:r w:rsidR="008926A3" w:rsidRPr="008926A3">
        <w:rPr>
          <w:highlight w:val="yellow"/>
        </w:rPr>
        <w:t xml:space="preserve">за каждый день </w:t>
      </w:r>
      <w:r w:rsidR="008926A3" w:rsidRPr="008926A3">
        <w:rPr>
          <w:highlight w:val="yellow"/>
        </w:rPr>
        <w:lastRenderedPageBreak/>
        <w:t>просрочки в отношении каждого не предоставленного (несвоевременно предоставленного) способа обеспечения обязательств в отдельности</w:t>
      </w:r>
      <w:r w:rsidR="008C6D49" w:rsidRPr="00CC7493">
        <w:t>.</w:t>
      </w:r>
    </w:p>
    <w:p w:rsidR="008C6D49" w:rsidRPr="00CC7493" w:rsidRDefault="008C6D49" w:rsidP="00CC7493">
      <w:pPr>
        <w:numPr>
          <w:ilvl w:val="1"/>
          <w:numId w:val="17"/>
        </w:numPr>
        <w:tabs>
          <w:tab w:val="left" w:pos="851"/>
        </w:tabs>
        <w:spacing w:before="120"/>
        <w:ind w:left="851" w:hanging="851"/>
        <w:jc w:val="both"/>
      </w:pPr>
      <w:r w:rsidRPr="00CC7493">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w:t>
      </w:r>
    </w:p>
    <w:p w:rsidR="008C6D49" w:rsidRPr="00CC7493" w:rsidRDefault="008C6D49" w:rsidP="00CC7493">
      <w:pPr>
        <w:numPr>
          <w:ilvl w:val="1"/>
          <w:numId w:val="17"/>
        </w:numPr>
        <w:tabs>
          <w:tab w:val="left" w:pos="851"/>
        </w:tabs>
        <w:spacing w:before="120"/>
        <w:ind w:left="851" w:hanging="851"/>
        <w:jc w:val="both"/>
      </w:pPr>
      <w:r w:rsidRPr="00CC7493">
        <w:t>В случае причинения вреда здоровью третьих лиц по вине Поставщика, Поставщик возместит фактически причиненный ущерб, подтвержденные документально.</w:t>
      </w:r>
    </w:p>
    <w:p w:rsidR="008C6D49" w:rsidRPr="00CC7493" w:rsidRDefault="008C6D49" w:rsidP="00CC7493">
      <w:pPr>
        <w:numPr>
          <w:ilvl w:val="1"/>
          <w:numId w:val="17"/>
        </w:numPr>
        <w:tabs>
          <w:tab w:val="left" w:pos="851"/>
        </w:tabs>
        <w:spacing w:before="120"/>
        <w:ind w:left="851" w:hanging="851"/>
        <w:jc w:val="both"/>
      </w:pPr>
      <w:r w:rsidRPr="00CC7493">
        <w:t>Поставщик несет ответственность за повреждение или утрату Оборудования при его перевозке и хранении.</w:t>
      </w:r>
    </w:p>
    <w:p w:rsidR="00FC1A3C" w:rsidRPr="00CC7493" w:rsidRDefault="008C6D49" w:rsidP="00CC7493">
      <w:pPr>
        <w:numPr>
          <w:ilvl w:val="1"/>
          <w:numId w:val="17"/>
        </w:numPr>
        <w:tabs>
          <w:tab w:val="left" w:pos="851"/>
        </w:tabs>
        <w:spacing w:before="120"/>
        <w:ind w:left="851" w:hanging="851"/>
        <w:jc w:val="both"/>
      </w:pPr>
      <w:r w:rsidRPr="00CC7493">
        <w:t>Поставщик обязуется возместить убытки Заказчика/</w:t>
      </w:r>
      <w:r w:rsidR="00EA745B" w:rsidRPr="00CC7493">
        <w:t>Покупателя</w:t>
      </w:r>
      <w:r w:rsidRPr="00CC7493">
        <w:t xml:space="preserve"> в случае поставки Оборудования, не соответствующего требованиям ГОСТ Р 15.201-2000 и/или не прошедшего приемо-сдаточные испытания в со</w:t>
      </w:r>
      <w:r w:rsidR="00FC1A3C" w:rsidRPr="00CC7493">
        <w:t>ответствии с ГОСТ Р 15.201-2000.</w:t>
      </w:r>
    </w:p>
    <w:p w:rsidR="000C0542" w:rsidRPr="00CC7493" w:rsidRDefault="000C0542" w:rsidP="00CC7493">
      <w:pPr>
        <w:numPr>
          <w:ilvl w:val="1"/>
          <w:numId w:val="17"/>
        </w:numPr>
        <w:tabs>
          <w:tab w:val="left" w:pos="851"/>
        </w:tabs>
        <w:spacing w:before="120"/>
        <w:ind w:left="851" w:hanging="851"/>
        <w:jc w:val="both"/>
      </w:pPr>
      <w:r w:rsidRPr="00CC7493">
        <w:t>Поставщик несет расходы, связанные с возвратом некомплектного, контрафактного Оборудования или Оборудования ненадлежащего качества. Расходы, связанные с возвратом Поставщику Оборудования определяются как сумма расходов Покупателя по его доставке, разгрузке, хранению, а также возврату его Поставщику.</w:t>
      </w:r>
    </w:p>
    <w:p w:rsidR="007B7551" w:rsidRPr="00BD609E" w:rsidRDefault="007B7551" w:rsidP="007B7551">
      <w:pPr>
        <w:numPr>
          <w:ilvl w:val="1"/>
          <w:numId w:val="17"/>
        </w:numPr>
        <w:tabs>
          <w:tab w:val="left" w:pos="851"/>
        </w:tabs>
        <w:spacing w:before="120"/>
        <w:ind w:left="851" w:hanging="851"/>
        <w:jc w:val="both"/>
        <w:rPr>
          <w:highlight w:val="yellow"/>
        </w:rPr>
      </w:pPr>
      <w:r w:rsidRPr="0046383D">
        <w:rPr>
          <w:highlight w:val="yellow"/>
        </w:rPr>
        <w:t xml:space="preserve">В случае нарушения Поставщиком условий пункта </w:t>
      </w:r>
      <w:r>
        <w:rPr>
          <w:highlight w:val="yellow"/>
        </w:rPr>
        <w:t>4.35</w:t>
      </w:r>
      <w:r w:rsidRPr="0046383D">
        <w:rPr>
          <w:highlight w:val="yellow"/>
        </w:rPr>
        <w:t xml:space="preserve"> Договора Поставщик обязан по требованию Заказчика возместить Заказчику все уплаченные административные штр</w:t>
      </w:r>
      <w:r w:rsidRPr="00DE38E0">
        <w:rPr>
          <w:highlight w:val="yellow"/>
        </w:rPr>
        <w:t xml:space="preserve">афы и взыскания (вступившие в законную силу), наложенные на Заказчика, в течение 30 (Тридцати) дней от даты получения требования Заказчика о </w:t>
      </w:r>
      <w:r w:rsidRPr="00BD609E">
        <w:rPr>
          <w:highlight w:val="yellow"/>
        </w:rPr>
        <w:t>возмещении убытков.</w:t>
      </w:r>
    </w:p>
    <w:p w:rsidR="008C6D49" w:rsidRPr="00CC7493" w:rsidRDefault="008C6D49" w:rsidP="00CC7493">
      <w:pPr>
        <w:numPr>
          <w:ilvl w:val="1"/>
          <w:numId w:val="17"/>
        </w:numPr>
        <w:tabs>
          <w:tab w:val="left" w:pos="851"/>
        </w:tabs>
        <w:spacing w:before="120"/>
        <w:ind w:left="851" w:hanging="851"/>
        <w:jc w:val="both"/>
      </w:pPr>
      <w:r w:rsidRPr="00CC7493">
        <w:t>Уплата неустойки не освобождает Стороны от полного выполнения обязательств по Договору.</w:t>
      </w:r>
    </w:p>
    <w:p w:rsidR="00FC1A3C" w:rsidRPr="00CC7493" w:rsidRDefault="008C6D49" w:rsidP="00CC7493">
      <w:pPr>
        <w:numPr>
          <w:ilvl w:val="1"/>
          <w:numId w:val="17"/>
        </w:numPr>
        <w:tabs>
          <w:tab w:val="left" w:pos="851"/>
        </w:tabs>
        <w:spacing w:before="120"/>
        <w:ind w:left="851" w:hanging="851"/>
        <w:jc w:val="both"/>
      </w:pPr>
      <w:r w:rsidRPr="00CC7493">
        <w:t>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FC1A3C" w:rsidRPr="00CC7493">
        <w:t>:</w:t>
      </w:r>
    </w:p>
    <w:p w:rsidR="008C6D49" w:rsidRPr="00CC7493" w:rsidRDefault="008C6D49" w:rsidP="00CC7493">
      <w:pPr>
        <w:numPr>
          <w:ilvl w:val="0"/>
          <w:numId w:val="30"/>
        </w:numPr>
        <w:tabs>
          <w:tab w:val="left" w:pos="851"/>
        </w:tabs>
        <w:spacing w:before="120"/>
        <w:ind w:left="1418" w:hanging="567"/>
        <w:jc w:val="both"/>
      </w:pPr>
      <w:r w:rsidRPr="00CC7493">
        <w:t xml:space="preserve">Третейском суде для разрешения экономических споров при Частном учреждении «Центр третейского регулирования и правовой экспертизы» </w:t>
      </w:r>
      <w:proofErr w:type="gramStart"/>
      <w:r w:rsidRPr="00CC7493">
        <w:t>в  соответствии</w:t>
      </w:r>
      <w:proofErr w:type="gramEnd"/>
      <w:r w:rsidRPr="00CC7493">
        <w:t>  с его регламентом. Решение Третейского суда является окончательным</w:t>
      </w:r>
      <w:r w:rsidR="006C752B" w:rsidRPr="00CC7493">
        <w:t xml:space="preserve"> </w:t>
      </w:r>
      <w:r w:rsidR="006C752B" w:rsidRPr="00CC7493">
        <w:rPr>
          <w:i/>
        </w:rPr>
        <w:t xml:space="preserve">(применяется в отношении поставщика, являющегося организацией, подведомственной </w:t>
      </w:r>
      <w:proofErr w:type="spellStart"/>
      <w:r w:rsidR="006C752B" w:rsidRPr="00CC7493">
        <w:rPr>
          <w:i/>
        </w:rPr>
        <w:t>Госкорпорации</w:t>
      </w:r>
      <w:proofErr w:type="spellEnd"/>
      <w:r w:rsidR="006C752B" w:rsidRPr="00CC7493">
        <w:rPr>
          <w:i/>
        </w:rPr>
        <w:t xml:space="preserve"> «</w:t>
      </w:r>
      <w:proofErr w:type="spellStart"/>
      <w:r w:rsidR="006C752B" w:rsidRPr="00CC7493">
        <w:rPr>
          <w:i/>
        </w:rPr>
        <w:t>Росатом</w:t>
      </w:r>
      <w:proofErr w:type="spellEnd"/>
      <w:r w:rsidR="006C752B" w:rsidRPr="00CC7493">
        <w:rPr>
          <w:i/>
        </w:rPr>
        <w:t>»)</w:t>
      </w:r>
    </w:p>
    <w:p w:rsidR="00FC1A3C" w:rsidRPr="00CC7493" w:rsidRDefault="00FC1A3C" w:rsidP="00CC7493">
      <w:pPr>
        <w:numPr>
          <w:ilvl w:val="0"/>
          <w:numId w:val="30"/>
        </w:numPr>
        <w:tabs>
          <w:tab w:val="left" w:pos="851"/>
        </w:tabs>
        <w:spacing w:before="120"/>
        <w:ind w:left="1418" w:hanging="567"/>
        <w:jc w:val="both"/>
      </w:pPr>
      <w:r w:rsidRPr="00CC7493">
        <w:t xml:space="preserve">Арбитражном суде </w:t>
      </w:r>
      <w:r w:rsidR="006C752B" w:rsidRPr="00CC7493">
        <w:t xml:space="preserve">г. Москвы </w:t>
      </w:r>
      <w:r w:rsidR="006C752B" w:rsidRPr="00CC7493">
        <w:rPr>
          <w:i/>
        </w:rPr>
        <w:t xml:space="preserve">(применяется в отношении поставщика, не являющегося организацией, подведомственной </w:t>
      </w:r>
      <w:proofErr w:type="spellStart"/>
      <w:r w:rsidR="006C752B" w:rsidRPr="00CC7493">
        <w:rPr>
          <w:i/>
        </w:rPr>
        <w:t>Госкорпорации</w:t>
      </w:r>
      <w:proofErr w:type="spellEnd"/>
      <w:r w:rsidR="006C752B" w:rsidRPr="00CC7493">
        <w:rPr>
          <w:i/>
        </w:rPr>
        <w:t xml:space="preserve"> «</w:t>
      </w:r>
      <w:proofErr w:type="spellStart"/>
      <w:r w:rsidR="006C752B" w:rsidRPr="00CC7493">
        <w:rPr>
          <w:i/>
        </w:rPr>
        <w:t>Росатом</w:t>
      </w:r>
      <w:proofErr w:type="spellEnd"/>
      <w:r w:rsidR="006C752B" w:rsidRPr="00CC7493">
        <w:rPr>
          <w:i/>
        </w:rPr>
        <w:t>»)</w:t>
      </w:r>
      <w:r w:rsidR="006C752B" w:rsidRPr="00CC7493">
        <w:t>.</w:t>
      </w:r>
    </w:p>
    <w:p w:rsidR="008C6D49" w:rsidRPr="00CC7493" w:rsidRDefault="008C6D49" w:rsidP="00CC7493">
      <w:pPr>
        <w:numPr>
          <w:ilvl w:val="1"/>
          <w:numId w:val="17"/>
        </w:numPr>
        <w:tabs>
          <w:tab w:val="left" w:pos="851"/>
        </w:tabs>
        <w:spacing w:before="120"/>
        <w:ind w:left="851" w:hanging="851"/>
        <w:jc w:val="both"/>
      </w:pPr>
      <w:r w:rsidRPr="00CC7493">
        <w:t>Все споры, возникающие при исполнении Договора, предварительно подлежат рассмотрению в претензионном порядке.</w:t>
      </w:r>
    </w:p>
    <w:p w:rsidR="008C6D49" w:rsidRPr="00CC7493" w:rsidRDefault="008C6D49" w:rsidP="00CC7493">
      <w:pPr>
        <w:numPr>
          <w:ilvl w:val="1"/>
          <w:numId w:val="17"/>
        </w:numPr>
        <w:tabs>
          <w:tab w:val="left" w:pos="851"/>
        </w:tabs>
        <w:spacing w:before="120"/>
        <w:ind w:left="851" w:hanging="851"/>
        <w:jc w:val="both"/>
      </w:pPr>
      <w:r w:rsidRPr="00CC7493">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8C6D49" w:rsidRPr="00CC7493" w:rsidRDefault="008C6D49" w:rsidP="00CC7493">
      <w:pPr>
        <w:numPr>
          <w:ilvl w:val="1"/>
          <w:numId w:val="17"/>
        </w:numPr>
        <w:tabs>
          <w:tab w:val="left" w:pos="851"/>
        </w:tabs>
        <w:spacing w:before="120"/>
        <w:ind w:left="851" w:hanging="851"/>
        <w:jc w:val="both"/>
      </w:pPr>
      <w:r w:rsidRPr="00CC7493">
        <w:t>П</w:t>
      </w:r>
      <w:bookmarkStart w:id="0" w:name="OCRUncertain078"/>
      <w:r w:rsidRPr="00CC7493">
        <w:t>исьмо,</w:t>
      </w:r>
      <w:bookmarkEnd w:id="0"/>
      <w:r w:rsidRPr="00CC7493">
        <w:t xml:space="preserve"> содержащее </w:t>
      </w:r>
      <w:bookmarkStart w:id="1" w:name="OCRUncertain079"/>
      <w:r w:rsidRPr="00CC7493">
        <w:t>претензионны</w:t>
      </w:r>
      <w:bookmarkEnd w:id="1"/>
      <w:r w:rsidRPr="00CC7493">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8C6D49" w:rsidRPr="00CC7493" w:rsidRDefault="008C6D49" w:rsidP="00CC7493">
      <w:pPr>
        <w:numPr>
          <w:ilvl w:val="1"/>
          <w:numId w:val="17"/>
        </w:numPr>
        <w:tabs>
          <w:tab w:val="left" w:pos="851"/>
        </w:tabs>
        <w:spacing w:before="120"/>
        <w:ind w:left="851" w:hanging="851"/>
        <w:jc w:val="both"/>
      </w:pPr>
      <w:r w:rsidRPr="00CC7493">
        <w:lastRenderedPageBreak/>
        <w:t>К письму, содержащему претензионные требования, должны быть приложены документы, обосновывающие требования Стороны, направляющей претензию.</w:t>
      </w:r>
    </w:p>
    <w:p w:rsidR="001F46B9" w:rsidRPr="00CC7493" w:rsidRDefault="002A6715" w:rsidP="00CC7493">
      <w:pPr>
        <w:pStyle w:val="1"/>
        <w:keepNext w:val="0"/>
        <w:widowControl w:val="0"/>
        <w:numPr>
          <w:ilvl w:val="0"/>
          <w:numId w:val="0"/>
        </w:numPr>
        <w:spacing w:before="120" w:after="120"/>
        <w:jc w:val="center"/>
        <w:rPr>
          <w:b/>
        </w:rPr>
      </w:pPr>
      <w:r w:rsidRPr="00CC7493">
        <w:rPr>
          <w:b/>
        </w:rPr>
        <w:t>11</w:t>
      </w:r>
      <w:r w:rsidR="001F46B9" w:rsidRPr="00CC7493">
        <w:rPr>
          <w:b/>
        </w:rPr>
        <w:t>. </w:t>
      </w:r>
      <w:r w:rsidRPr="00CC7493">
        <w:rPr>
          <w:b/>
        </w:rPr>
        <w:t>Обстоятельства непреодолимой силы</w:t>
      </w:r>
    </w:p>
    <w:p w:rsidR="001F46B9" w:rsidRPr="00CC7493" w:rsidRDefault="001F46B9" w:rsidP="00CC7493">
      <w:pPr>
        <w:numPr>
          <w:ilvl w:val="1"/>
          <w:numId w:val="18"/>
        </w:numPr>
        <w:tabs>
          <w:tab w:val="left" w:pos="851"/>
        </w:tabs>
        <w:spacing w:before="120"/>
        <w:ind w:left="851" w:hanging="851"/>
        <w:jc w:val="both"/>
      </w:pPr>
      <w:r w:rsidRPr="00CC7493">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которые делают полностью или частично невозможным исполнение обязательств одной из Сторон.</w:t>
      </w:r>
    </w:p>
    <w:p w:rsidR="001F46B9" w:rsidRPr="00CC7493" w:rsidRDefault="001F46B9" w:rsidP="00CC7493">
      <w:pPr>
        <w:numPr>
          <w:ilvl w:val="1"/>
          <w:numId w:val="18"/>
        </w:numPr>
        <w:tabs>
          <w:tab w:val="left" w:pos="851"/>
        </w:tabs>
        <w:spacing w:before="120"/>
        <w:ind w:left="851" w:hanging="851"/>
        <w:jc w:val="both"/>
      </w:pPr>
      <w:r w:rsidRPr="00CC7493">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1F46B9" w:rsidRPr="00CC7493" w:rsidRDefault="001F46B9" w:rsidP="00CC7493">
      <w:pPr>
        <w:numPr>
          <w:ilvl w:val="1"/>
          <w:numId w:val="18"/>
        </w:numPr>
        <w:tabs>
          <w:tab w:val="left" w:pos="851"/>
        </w:tabs>
        <w:spacing w:before="120"/>
        <w:ind w:left="851" w:hanging="851"/>
        <w:jc w:val="both"/>
      </w:pPr>
      <w:r w:rsidRPr="00CC7493">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1F46B9" w:rsidRPr="00CC7493" w:rsidRDefault="001F46B9" w:rsidP="00CC7493">
      <w:pPr>
        <w:numPr>
          <w:ilvl w:val="1"/>
          <w:numId w:val="18"/>
        </w:numPr>
        <w:tabs>
          <w:tab w:val="left" w:pos="851"/>
        </w:tabs>
        <w:spacing w:before="120"/>
        <w:ind w:left="851" w:hanging="851"/>
        <w:jc w:val="both"/>
      </w:pPr>
      <w:r w:rsidRPr="00CC7493">
        <w:t>Возникновение обстоятельств непреодолимой силы должно быть подтверждено в порядке, предусмотренном законодательством РФ.</w:t>
      </w:r>
    </w:p>
    <w:p w:rsidR="001F46B9" w:rsidRPr="00CC7493" w:rsidRDefault="001F46B9" w:rsidP="00CC7493">
      <w:pPr>
        <w:numPr>
          <w:ilvl w:val="1"/>
          <w:numId w:val="18"/>
        </w:numPr>
        <w:tabs>
          <w:tab w:val="left" w:pos="851"/>
        </w:tabs>
        <w:spacing w:before="120"/>
        <w:ind w:left="851" w:hanging="851"/>
        <w:jc w:val="both"/>
      </w:pPr>
      <w:r w:rsidRPr="00CC7493">
        <w:t>Срок действия Договора продлевается на период действия обстоятельств непреодолимой силы и устранения их последствий.</w:t>
      </w:r>
    </w:p>
    <w:p w:rsidR="001F46B9" w:rsidRPr="00CC7493" w:rsidRDefault="001F46B9" w:rsidP="00CC7493">
      <w:pPr>
        <w:numPr>
          <w:ilvl w:val="1"/>
          <w:numId w:val="18"/>
        </w:numPr>
        <w:tabs>
          <w:tab w:val="left" w:pos="851"/>
        </w:tabs>
        <w:spacing w:before="120"/>
        <w:ind w:left="851" w:hanging="851"/>
        <w:jc w:val="both"/>
      </w:pPr>
      <w:r w:rsidRPr="00CC7493">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1F46B9" w:rsidRPr="00CC7493" w:rsidRDefault="001F46B9" w:rsidP="00CC7493">
      <w:pPr>
        <w:numPr>
          <w:ilvl w:val="1"/>
          <w:numId w:val="18"/>
        </w:numPr>
        <w:tabs>
          <w:tab w:val="left" w:pos="851"/>
        </w:tabs>
        <w:spacing w:before="120"/>
        <w:ind w:left="851" w:hanging="851"/>
        <w:jc w:val="both"/>
      </w:pPr>
      <w:r w:rsidRPr="00CC7493">
        <w:t>Стороны не освобождаются от ответственности за неисполнение обязательств, возникших до начала действия обстоятельств непреодолимой силы.</w:t>
      </w:r>
    </w:p>
    <w:p w:rsidR="001F46B9" w:rsidRPr="00CC7493" w:rsidRDefault="001F46B9" w:rsidP="00CC7493">
      <w:pPr>
        <w:numPr>
          <w:ilvl w:val="1"/>
          <w:numId w:val="18"/>
        </w:numPr>
        <w:tabs>
          <w:tab w:val="left" w:pos="851"/>
        </w:tabs>
        <w:spacing w:before="120"/>
        <w:ind w:left="851" w:hanging="851"/>
        <w:jc w:val="both"/>
      </w:pPr>
      <w:r w:rsidRPr="00CC7493">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1F46B9" w:rsidRPr="00CC7493" w:rsidRDefault="001F46B9" w:rsidP="00CC7493">
      <w:pPr>
        <w:numPr>
          <w:ilvl w:val="1"/>
          <w:numId w:val="18"/>
        </w:numPr>
        <w:tabs>
          <w:tab w:val="left" w:pos="851"/>
        </w:tabs>
        <w:spacing w:before="120"/>
        <w:ind w:left="851" w:hanging="851"/>
        <w:jc w:val="both"/>
      </w:pPr>
      <w:r w:rsidRPr="00CC7493">
        <w:t>Обязательства, на которые обстоятельства непреодолимой силы не повлияли, должны выполняться Сторонами.</w:t>
      </w:r>
    </w:p>
    <w:p w:rsidR="008C6D49" w:rsidRPr="00CC7493" w:rsidRDefault="008C6D49" w:rsidP="00CC7493">
      <w:pPr>
        <w:pStyle w:val="1"/>
        <w:keepNext w:val="0"/>
        <w:widowControl w:val="0"/>
        <w:numPr>
          <w:ilvl w:val="0"/>
          <w:numId w:val="0"/>
        </w:numPr>
        <w:spacing w:before="120" w:after="120"/>
        <w:jc w:val="center"/>
        <w:rPr>
          <w:b/>
        </w:rPr>
      </w:pPr>
      <w:r w:rsidRPr="00CC7493">
        <w:rPr>
          <w:b/>
        </w:rPr>
        <w:t>12. Условия конфиденциальности</w:t>
      </w:r>
    </w:p>
    <w:p w:rsidR="008C6D49" w:rsidRPr="00CC7493" w:rsidRDefault="008C6D49" w:rsidP="00CC7493">
      <w:pPr>
        <w:numPr>
          <w:ilvl w:val="1"/>
          <w:numId w:val="19"/>
        </w:numPr>
        <w:tabs>
          <w:tab w:val="left" w:pos="851"/>
        </w:tabs>
        <w:spacing w:before="120"/>
        <w:ind w:left="851" w:hanging="851"/>
        <w:jc w:val="both"/>
      </w:pPr>
      <w:r w:rsidRPr="00CC7493">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8C6D49" w:rsidRPr="00CC7493" w:rsidRDefault="008C6D49" w:rsidP="00CC7493">
      <w:pPr>
        <w:numPr>
          <w:ilvl w:val="1"/>
          <w:numId w:val="19"/>
        </w:numPr>
        <w:tabs>
          <w:tab w:val="left" w:pos="851"/>
        </w:tabs>
        <w:spacing w:before="120"/>
        <w:ind w:left="851" w:hanging="851"/>
        <w:jc w:val="both"/>
      </w:pPr>
      <w:r w:rsidRPr="00CC7493">
        <w:t xml:space="preserve">Если иное </w:t>
      </w:r>
      <w:proofErr w:type="gramStart"/>
      <w:r w:rsidRPr="00CC7493">
        <w:t>не  установлено</w:t>
      </w:r>
      <w:proofErr w:type="gramEnd"/>
      <w:r w:rsidRPr="00CC7493">
        <w:t xml:space="preserve"> соглашением Сторон, то конфиденциальными являются все получаемые Поставщиком, Заказчиком и </w:t>
      </w:r>
      <w:r w:rsidR="00EA745B" w:rsidRPr="00CC7493">
        <w:t>Покупателем</w:t>
      </w:r>
      <w:r w:rsidRPr="00CC7493">
        <w:t xml:space="preserve"> друг от друга в процессе исполнения Договора сведения, за исключением тех, которые без участия этих Сторон </w:t>
      </w:r>
      <w:r w:rsidRPr="00CC7493">
        <w:lastRenderedPageBreak/>
        <w:t>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8C6D49" w:rsidRPr="00CC7493" w:rsidRDefault="008C6D49" w:rsidP="00CC7493">
      <w:pPr>
        <w:numPr>
          <w:ilvl w:val="1"/>
          <w:numId w:val="19"/>
        </w:numPr>
        <w:tabs>
          <w:tab w:val="left" w:pos="851"/>
        </w:tabs>
        <w:spacing w:before="120"/>
        <w:ind w:left="851" w:hanging="851"/>
        <w:jc w:val="both"/>
      </w:pPr>
      <w:r w:rsidRPr="00CC7493">
        <w:t>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 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8C6D49" w:rsidRPr="00CC7493" w:rsidRDefault="008C6D49" w:rsidP="00CC7493">
      <w:pPr>
        <w:numPr>
          <w:ilvl w:val="1"/>
          <w:numId w:val="19"/>
        </w:numPr>
        <w:tabs>
          <w:tab w:val="left" w:pos="851"/>
        </w:tabs>
        <w:spacing w:before="120"/>
        <w:ind w:left="851" w:hanging="851"/>
        <w:jc w:val="both"/>
      </w:pPr>
      <w:r w:rsidRPr="00CC7493">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C6D49" w:rsidRPr="00CC7493" w:rsidRDefault="008C6D49" w:rsidP="00CC7493">
      <w:pPr>
        <w:numPr>
          <w:ilvl w:val="1"/>
          <w:numId w:val="19"/>
        </w:numPr>
        <w:tabs>
          <w:tab w:val="left" w:pos="851"/>
        </w:tabs>
        <w:spacing w:before="120"/>
        <w:ind w:left="851" w:hanging="851"/>
        <w:jc w:val="both"/>
      </w:pPr>
      <w:r w:rsidRPr="00CC7493">
        <w:t>Заказчик/</w:t>
      </w:r>
      <w:r w:rsidR="00EA745B" w:rsidRPr="00CC7493">
        <w:t>Покупатель</w:t>
      </w:r>
      <w:r w:rsidRPr="00CC7493">
        <w:t xml:space="preserve"> имеет право сообщать условия Договора ОАО «</w:t>
      </w:r>
      <w:proofErr w:type="spellStart"/>
      <w:r w:rsidRPr="00CC7493">
        <w:t>Атомэнергопром</w:t>
      </w:r>
      <w:proofErr w:type="spellEnd"/>
      <w:r w:rsidRPr="00CC7493">
        <w:t>». Такое разглашение не является  нарушением условий конфиденциальности.</w:t>
      </w:r>
    </w:p>
    <w:p w:rsidR="008C6D49" w:rsidRPr="00CC7493" w:rsidRDefault="008C6D49" w:rsidP="00CC7493">
      <w:pPr>
        <w:numPr>
          <w:ilvl w:val="1"/>
          <w:numId w:val="19"/>
        </w:numPr>
        <w:tabs>
          <w:tab w:val="left" w:pos="851"/>
        </w:tabs>
        <w:spacing w:before="120"/>
        <w:ind w:left="851" w:hanging="851"/>
        <w:jc w:val="both"/>
      </w:pPr>
      <w:r w:rsidRPr="00CC7493">
        <w:t>Условия конфиденциальности и связанные с ее осуществлением права и обязанности Сторон изложены в Приложении № 9 к Договору.</w:t>
      </w:r>
    </w:p>
    <w:p w:rsidR="008C6D49" w:rsidRPr="00CC7493" w:rsidRDefault="008C6D49" w:rsidP="00CC7493">
      <w:pPr>
        <w:numPr>
          <w:ilvl w:val="1"/>
          <w:numId w:val="19"/>
        </w:numPr>
        <w:tabs>
          <w:tab w:val="left" w:pos="851"/>
        </w:tabs>
        <w:spacing w:before="120"/>
        <w:ind w:left="851" w:hanging="851"/>
        <w:jc w:val="both"/>
      </w:pPr>
      <w:r w:rsidRPr="00CC7493">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8C6D49" w:rsidRPr="00CC7493" w:rsidRDefault="008C6D49" w:rsidP="00CC7493">
      <w:pPr>
        <w:numPr>
          <w:ilvl w:val="1"/>
          <w:numId w:val="19"/>
        </w:numPr>
        <w:tabs>
          <w:tab w:val="left" w:pos="851"/>
        </w:tabs>
        <w:spacing w:before="120"/>
        <w:ind w:left="851" w:hanging="851"/>
        <w:jc w:val="both"/>
      </w:pPr>
      <w:r w:rsidRPr="00CC7493">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w:t>
      </w:r>
      <w:r w:rsidR="00EA745B" w:rsidRPr="00CC7493">
        <w:t>Покупателя</w:t>
      </w:r>
      <w:r w:rsidRPr="00CC7493">
        <w:t>, также как никакие положения Договора не могут быть истолкованы как предоставляющие какие-либо права Заказчику/</w:t>
      </w:r>
      <w:r w:rsidR="00EA745B" w:rsidRPr="00CC7493">
        <w:t>Покупателю</w:t>
      </w:r>
      <w:r w:rsidRPr="00CC7493">
        <w:t xml:space="preserve"> посредством лицензирования или иным путем, на патенты или авторские права Поставщика (Субпоставщиков).</w:t>
      </w:r>
    </w:p>
    <w:p w:rsidR="008C6D49" w:rsidRPr="00CC7493" w:rsidRDefault="008C6D49" w:rsidP="00CC7493">
      <w:pPr>
        <w:numPr>
          <w:ilvl w:val="1"/>
          <w:numId w:val="19"/>
        </w:numPr>
        <w:tabs>
          <w:tab w:val="left" w:pos="851"/>
        </w:tabs>
        <w:spacing w:before="120"/>
        <w:ind w:left="851" w:hanging="851"/>
        <w:jc w:val="both"/>
      </w:pPr>
      <w:r w:rsidRPr="00CC7493">
        <w:t>Никакие положения настоящего Договора не могут быть истолкованы как предоставляющие какие-либо права Сторонам, посредством лицензирования или иным путем, на товарные знаки, фирменные наименования, знаки обслуживания.</w:t>
      </w:r>
    </w:p>
    <w:p w:rsidR="008C6D49" w:rsidRPr="00CC7493" w:rsidRDefault="008C6D49" w:rsidP="00CC7493">
      <w:pPr>
        <w:numPr>
          <w:ilvl w:val="1"/>
          <w:numId w:val="19"/>
        </w:numPr>
        <w:tabs>
          <w:tab w:val="left" w:pos="851"/>
        </w:tabs>
        <w:spacing w:before="120"/>
        <w:ind w:left="851" w:hanging="851"/>
        <w:jc w:val="both"/>
      </w:pPr>
      <w:r w:rsidRPr="00CC7493">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8C6D49" w:rsidRPr="00CC7493" w:rsidRDefault="008C6D49" w:rsidP="00CC7493">
      <w:pPr>
        <w:numPr>
          <w:ilvl w:val="1"/>
          <w:numId w:val="19"/>
        </w:numPr>
        <w:tabs>
          <w:tab w:val="left" w:pos="851"/>
        </w:tabs>
        <w:spacing w:before="120"/>
        <w:ind w:left="851" w:hanging="851"/>
        <w:jc w:val="both"/>
      </w:pPr>
      <w:r w:rsidRPr="00CC7493">
        <w:t>В случае если Заказчику/</w:t>
      </w:r>
      <w:r w:rsidR="00EA745B" w:rsidRPr="00CC7493">
        <w:t>Покупателю</w:t>
      </w:r>
      <w:r w:rsidRPr="00CC7493">
        <w:t xml:space="preserve">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w:t>
      </w:r>
      <w:r w:rsidR="00EA745B" w:rsidRPr="00CC7493">
        <w:t>Покупателю</w:t>
      </w:r>
      <w:r w:rsidRPr="00CC7493">
        <w:t xml:space="preserve"> все убытки, вызванные предъявлением указанных требований.</w:t>
      </w:r>
    </w:p>
    <w:p w:rsidR="008C6D49" w:rsidRPr="00CC7493" w:rsidRDefault="008C6D49" w:rsidP="00CC7493">
      <w:pPr>
        <w:pStyle w:val="1"/>
        <w:keepNext w:val="0"/>
        <w:widowControl w:val="0"/>
        <w:numPr>
          <w:ilvl w:val="0"/>
          <w:numId w:val="0"/>
        </w:numPr>
        <w:spacing w:before="120" w:after="120"/>
        <w:jc w:val="center"/>
        <w:rPr>
          <w:b/>
        </w:rPr>
      </w:pPr>
      <w:r w:rsidRPr="00CC7493">
        <w:rPr>
          <w:b/>
        </w:rPr>
        <w:t>13. Особые условия</w:t>
      </w:r>
    </w:p>
    <w:p w:rsidR="008C6D49" w:rsidRPr="00CC7493" w:rsidRDefault="008C6D49" w:rsidP="00CC7493">
      <w:pPr>
        <w:numPr>
          <w:ilvl w:val="1"/>
          <w:numId w:val="20"/>
        </w:numPr>
        <w:tabs>
          <w:tab w:val="left" w:pos="851"/>
        </w:tabs>
        <w:spacing w:before="120"/>
        <w:ind w:left="851" w:hanging="851"/>
        <w:jc w:val="both"/>
      </w:pPr>
      <w:r w:rsidRPr="00CC7493">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w:t>
      </w:r>
      <w:r w:rsidR="006E7B68" w:rsidRPr="00CC7493">
        <w:t>ия обязательств Субпоставщиками.</w:t>
      </w:r>
    </w:p>
    <w:p w:rsidR="006E7B68" w:rsidRPr="00CC7493" w:rsidRDefault="006E7B68" w:rsidP="00CC7493">
      <w:pPr>
        <w:numPr>
          <w:ilvl w:val="1"/>
          <w:numId w:val="20"/>
        </w:numPr>
        <w:tabs>
          <w:tab w:val="left" w:pos="851"/>
        </w:tabs>
        <w:spacing w:before="120"/>
        <w:ind w:left="851" w:hanging="851"/>
        <w:jc w:val="both"/>
      </w:pPr>
      <w:r w:rsidRPr="00CC7493">
        <w:t>В целях недопущения поставки контрафактного Оборудования, Поставщик не возражает против проверки его деятельности службами экономической безопасности Покупателя.</w:t>
      </w:r>
    </w:p>
    <w:p w:rsidR="008C6D49" w:rsidRPr="00CC7493" w:rsidRDefault="006A0267" w:rsidP="00CC7493">
      <w:pPr>
        <w:numPr>
          <w:ilvl w:val="1"/>
          <w:numId w:val="20"/>
        </w:numPr>
        <w:tabs>
          <w:tab w:val="left" w:pos="851"/>
        </w:tabs>
        <w:spacing w:before="120"/>
        <w:ind w:left="851" w:hanging="851"/>
        <w:jc w:val="both"/>
      </w:pPr>
      <w:r w:rsidRPr="00CC7493">
        <w:t xml:space="preserve">Покупатель </w:t>
      </w:r>
      <w:r w:rsidR="008C6D49" w:rsidRPr="00CC7493">
        <w:t>получает права на результаты интеллектуальной деятельности и средства индивидуализации по результатам исполнения Договора от даты поставки Обор</w:t>
      </w:r>
      <w:r w:rsidR="00CD7D2C" w:rsidRPr="00CC7493">
        <w:t>удования согласно условиям п.6.</w:t>
      </w:r>
      <w:r w:rsidR="006A372D" w:rsidRPr="00CC7493">
        <w:t>7</w:t>
      </w:r>
      <w:r w:rsidR="008C6D49" w:rsidRPr="00CC7493">
        <w:t xml:space="preserve"> Договора.</w:t>
      </w:r>
    </w:p>
    <w:p w:rsidR="008C6D49" w:rsidRPr="00CC7493" w:rsidRDefault="008C6D49" w:rsidP="00CC7493">
      <w:pPr>
        <w:numPr>
          <w:ilvl w:val="1"/>
          <w:numId w:val="20"/>
        </w:numPr>
        <w:tabs>
          <w:tab w:val="left" w:pos="851"/>
        </w:tabs>
        <w:spacing w:before="120"/>
        <w:ind w:left="851" w:hanging="851"/>
        <w:jc w:val="both"/>
      </w:pPr>
      <w:r w:rsidRPr="00CC7493">
        <w:lastRenderedPageBreak/>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p>
    <w:p w:rsidR="008C6D49" w:rsidRPr="00CC7493" w:rsidRDefault="008C6D49" w:rsidP="00CC7493">
      <w:pPr>
        <w:pStyle w:val="1"/>
        <w:keepNext w:val="0"/>
        <w:widowControl w:val="0"/>
        <w:numPr>
          <w:ilvl w:val="0"/>
          <w:numId w:val="0"/>
        </w:numPr>
        <w:spacing w:before="120" w:after="120"/>
        <w:jc w:val="center"/>
        <w:rPr>
          <w:b/>
        </w:rPr>
      </w:pPr>
      <w:r w:rsidRPr="00CC7493">
        <w:rPr>
          <w:b/>
        </w:rPr>
        <w:t>14. Расторжение Договора</w:t>
      </w:r>
    </w:p>
    <w:p w:rsidR="008C6D49" w:rsidRPr="00CC7493" w:rsidRDefault="008C6D49" w:rsidP="00CC7493">
      <w:pPr>
        <w:numPr>
          <w:ilvl w:val="1"/>
          <w:numId w:val="21"/>
        </w:numPr>
        <w:tabs>
          <w:tab w:val="left" w:pos="851"/>
        </w:tabs>
        <w:spacing w:before="120"/>
        <w:ind w:left="851" w:hanging="851"/>
        <w:jc w:val="both"/>
      </w:pPr>
      <w:r w:rsidRPr="00CC7493">
        <w:t>Договор может быть расторгнут досрочно по соглашению Сторон.</w:t>
      </w:r>
    </w:p>
    <w:p w:rsidR="008C6D49" w:rsidRPr="00CC7493" w:rsidRDefault="008C6D49" w:rsidP="00CC7493">
      <w:pPr>
        <w:numPr>
          <w:ilvl w:val="1"/>
          <w:numId w:val="21"/>
        </w:numPr>
        <w:tabs>
          <w:tab w:val="left" w:pos="851"/>
        </w:tabs>
        <w:spacing w:before="120"/>
        <w:ind w:left="851" w:hanging="851"/>
        <w:jc w:val="both"/>
      </w:pPr>
      <w:r w:rsidRPr="00CC7493">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rsidR="008C6D49" w:rsidRPr="00CC7493" w:rsidRDefault="008C6D49" w:rsidP="00CC7493">
      <w:pPr>
        <w:numPr>
          <w:ilvl w:val="1"/>
          <w:numId w:val="21"/>
        </w:numPr>
        <w:tabs>
          <w:tab w:val="left" w:pos="851"/>
        </w:tabs>
        <w:spacing w:before="120"/>
        <w:ind w:left="851" w:hanging="851"/>
        <w:jc w:val="both"/>
      </w:pPr>
      <w:r w:rsidRPr="00CC7493">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8C6D49" w:rsidRPr="00CC7493" w:rsidRDefault="008C6D49" w:rsidP="00CC7493">
      <w:pPr>
        <w:numPr>
          <w:ilvl w:val="1"/>
          <w:numId w:val="21"/>
        </w:numPr>
        <w:tabs>
          <w:tab w:val="left" w:pos="851"/>
        </w:tabs>
        <w:spacing w:before="120"/>
        <w:ind w:left="851" w:hanging="851"/>
        <w:jc w:val="both"/>
      </w:pPr>
      <w:r w:rsidRPr="00CC7493">
        <w:t>Заказчик может отказаться от исполнения Договора в одностороннем порядке</w:t>
      </w:r>
      <w:r w:rsidR="00880F30" w:rsidRPr="00CC7493">
        <w:t>, при этом Поставщик обязан уплатить Заказчику неустойку, установленную пунктом 10.2 Договора, и возместить ему убытки, не покрытые указанной неустойкой,</w:t>
      </w:r>
      <w:r w:rsidRPr="00CC7493">
        <w:t xml:space="preserve"> в случае:</w:t>
      </w:r>
    </w:p>
    <w:p w:rsidR="008C6D49" w:rsidRPr="00CC7493" w:rsidRDefault="008C6D49" w:rsidP="00CC7493">
      <w:pPr>
        <w:numPr>
          <w:ilvl w:val="2"/>
          <w:numId w:val="21"/>
        </w:numPr>
        <w:tabs>
          <w:tab w:val="left" w:pos="851"/>
        </w:tabs>
        <w:spacing w:before="120"/>
        <w:ind w:left="851" w:hanging="851"/>
        <w:jc w:val="both"/>
      </w:pPr>
      <w:r w:rsidRPr="00CC7493">
        <w:t>неоднократных нарушений (двух и более раз) Поставщиком сроков, определенных Договором, на срок 30 (Тридцать) и более календарных дней;</w:t>
      </w:r>
    </w:p>
    <w:p w:rsidR="008C6D49" w:rsidRPr="00CC7493" w:rsidRDefault="008C6D49" w:rsidP="00CC7493">
      <w:pPr>
        <w:numPr>
          <w:ilvl w:val="2"/>
          <w:numId w:val="21"/>
        </w:numPr>
        <w:tabs>
          <w:tab w:val="left" w:pos="851"/>
        </w:tabs>
        <w:spacing w:before="120"/>
        <w:ind w:left="851" w:hanging="851"/>
        <w:jc w:val="both"/>
      </w:pPr>
      <w:r w:rsidRPr="00CC7493">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8C6D49" w:rsidRPr="00CC7493" w:rsidRDefault="008C6D49" w:rsidP="00CC7493">
      <w:pPr>
        <w:numPr>
          <w:ilvl w:val="2"/>
          <w:numId w:val="21"/>
        </w:numPr>
        <w:tabs>
          <w:tab w:val="left" w:pos="851"/>
        </w:tabs>
        <w:spacing w:before="120"/>
        <w:ind w:left="851" w:hanging="851"/>
        <w:jc w:val="both"/>
      </w:pPr>
      <w:r w:rsidRPr="00CC7493">
        <w:t>введения в отношении Поставщика одной из процедур банкротства</w:t>
      </w:r>
      <w:r w:rsidR="007A50E5" w:rsidRPr="00CC7493">
        <w:t xml:space="preserve"> определенных законодательством;</w:t>
      </w:r>
    </w:p>
    <w:p w:rsidR="007A50E5" w:rsidRPr="00CC7493" w:rsidRDefault="007A50E5" w:rsidP="00CC7493">
      <w:pPr>
        <w:numPr>
          <w:ilvl w:val="2"/>
          <w:numId w:val="21"/>
        </w:numPr>
        <w:tabs>
          <w:tab w:val="left" w:pos="851"/>
        </w:tabs>
        <w:spacing w:before="120"/>
        <w:ind w:left="851" w:hanging="851"/>
        <w:jc w:val="both"/>
      </w:pPr>
      <w:r w:rsidRPr="00CC7493">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разделе 15 настоящего Договора;</w:t>
      </w:r>
    </w:p>
    <w:p w:rsidR="007A50E5" w:rsidRPr="00CC7493" w:rsidRDefault="007A50E5" w:rsidP="00CC7493">
      <w:pPr>
        <w:numPr>
          <w:ilvl w:val="2"/>
          <w:numId w:val="21"/>
        </w:numPr>
        <w:tabs>
          <w:tab w:val="left" w:pos="851"/>
        </w:tabs>
        <w:spacing w:before="120"/>
        <w:ind w:left="851" w:hanging="851"/>
        <w:jc w:val="both"/>
      </w:pPr>
      <w:r w:rsidRPr="00CC7493">
        <w:t>не предоставления документов в соответствии с условиями, предусмотренными пунктом 4.3</w:t>
      </w:r>
      <w:r w:rsidR="007431A4">
        <w:t>3</w:t>
      </w:r>
      <w:r w:rsidRPr="00CC7493">
        <w:t xml:space="preserve">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8C6D49" w:rsidRPr="00CC7493" w:rsidRDefault="008C6D49" w:rsidP="00CC7493">
      <w:pPr>
        <w:numPr>
          <w:ilvl w:val="1"/>
          <w:numId w:val="21"/>
        </w:numPr>
        <w:tabs>
          <w:tab w:val="left" w:pos="851"/>
        </w:tabs>
        <w:spacing w:before="120"/>
        <w:ind w:left="851" w:hanging="851"/>
        <w:jc w:val="both"/>
      </w:pPr>
      <w:r w:rsidRPr="00CC7493">
        <w:t>Поставщик вправе отказаться от исполнения Договора в одностороннем порядке по основаниям, предусмотренным Гражданским кодексом РФ.</w:t>
      </w:r>
    </w:p>
    <w:p w:rsidR="008C6D49" w:rsidRPr="00CC7493" w:rsidRDefault="008C6D49" w:rsidP="00CC7493">
      <w:pPr>
        <w:numPr>
          <w:ilvl w:val="1"/>
          <w:numId w:val="21"/>
        </w:numPr>
        <w:tabs>
          <w:tab w:val="left" w:pos="851"/>
        </w:tabs>
        <w:spacing w:before="120"/>
        <w:ind w:left="851" w:hanging="851"/>
        <w:jc w:val="both"/>
      </w:pPr>
      <w:r w:rsidRPr="00CC7493">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8C6D49" w:rsidRPr="00CC7493" w:rsidRDefault="008C6D49" w:rsidP="00CC7493">
      <w:pPr>
        <w:numPr>
          <w:ilvl w:val="1"/>
          <w:numId w:val="21"/>
        </w:numPr>
        <w:tabs>
          <w:tab w:val="left" w:pos="851"/>
        </w:tabs>
        <w:spacing w:before="120"/>
        <w:ind w:left="851" w:hanging="851"/>
        <w:jc w:val="both"/>
      </w:pPr>
      <w:r w:rsidRPr="00CC7493">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8C6D49" w:rsidRPr="00CC7493" w:rsidRDefault="008C6D49" w:rsidP="00CC7493">
      <w:pPr>
        <w:numPr>
          <w:ilvl w:val="2"/>
          <w:numId w:val="21"/>
        </w:numPr>
        <w:tabs>
          <w:tab w:val="left" w:pos="851"/>
        </w:tabs>
        <w:spacing w:before="120"/>
        <w:ind w:left="851" w:hanging="851"/>
        <w:jc w:val="both"/>
      </w:pPr>
      <w:r w:rsidRPr="00CC7493">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w:t>
      </w:r>
      <w:r w:rsidR="00FC1A3C" w:rsidRPr="00CC7493">
        <w:t>ния нарушений условий Договора</w:t>
      </w:r>
      <w:r w:rsidRPr="00CC7493">
        <w:t>;</w:t>
      </w:r>
    </w:p>
    <w:p w:rsidR="008C6D49" w:rsidRPr="00CC7493" w:rsidRDefault="008C6D49" w:rsidP="00CC7493">
      <w:pPr>
        <w:numPr>
          <w:ilvl w:val="2"/>
          <w:numId w:val="21"/>
        </w:numPr>
        <w:tabs>
          <w:tab w:val="left" w:pos="851"/>
        </w:tabs>
        <w:spacing w:before="120"/>
        <w:ind w:left="851" w:hanging="851"/>
        <w:jc w:val="both"/>
      </w:pPr>
      <w:r w:rsidRPr="00CC7493">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8C6D49" w:rsidRPr="00CC7493" w:rsidRDefault="008C6D49" w:rsidP="00CC7493">
      <w:pPr>
        <w:numPr>
          <w:ilvl w:val="1"/>
          <w:numId w:val="21"/>
        </w:numPr>
        <w:tabs>
          <w:tab w:val="left" w:pos="851"/>
        </w:tabs>
        <w:spacing w:before="120"/>
        <w:ind w:left="851" w:hanging="851"/>
        <w:jc w:val="both"/>
      </w:pPr>
      <w:r w:rsidRPr="00CC7493">
        <w:lastRenderedPageBreak/>
        <w:t xml:space="preserve">С момента получения уведомления Заказчика об отказе от исполнения Договора Поставщик обязан прекратить выполнение работ по </w:t>
      </w:r>
      <w:r w:rsidR="001774D6" w:rsidRPr="00CC7493">
        <w:t xml:space="preserve">Договору </w:t>
      </w:r>
      <w:r w:rsidRPr="00CC7493">
        <w:t>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8C6D49" w:rsidRPr="00CC7493" w:rsidRDefault="008C6D49" w:rsidP="00CC7493">
      <w:pPr>
        <w:numPr>
          <w:ilvl w:val="1"/>
          <w:numId w:val="21"/>
        </w:numPr>
        <w:tabs>
          <w:tab w:val="left" w:pos="851"/>
        </w:tabs>
        <w:spacing w:before="120"/>
        <w:ind w:left="851" w:hanging="851"/>
        <w:jc w:val="both"/>
      </w:pPr>
      <w:r w:rsidRPr="00CC7493">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8C6D49" w:rsidRPr="00CC7493" w:rsidRDefault="008C6D49" w:rsidP="00CC7493">
      <w:pPr>
        <w:numPr>
          <w:ilvl w:val="1"/>
          <w:numId w:val="21"/>
        </w:numPr>
        <w:tabs>
          <w:tab w:val="left" w:pos="851"/>
        </w:tabs>
        <w:spacing w:before="120"/>
        <w:ind w:left="851" w:hanging="851"/>
        <w:jc w:val="both"/>
      </w:pPr>
      <w:r w:rsidRPr="00CC7493">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8C6D49" w:rsidRPr="00CC7493" w:rsidRDefault="008C6D49" w:rsidP="00CC7493">
      <w:pPr>
        <w:numPr>
          <w:ilvl w:val="1"/>
          <w:numId w:val="21"/>
        </w:numPr>
        <w:tabs>
          <w:tab w:val="left" w:pos="851"/>
        </w:tabs>
        <w:spacing w:before="120"/>
        <w:ind w:left="851" w:hanging="851"/>
        <w:jc w:val="both"/>
      </w:pPr>
      <w:r w:rsidRPr="00CC7493">
        <w:t xml:space="preserve">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 </w:t>
      </w:r>
      <w:r w:rsidR="00DA711B" w:rsidRPr="00D51573">
        <w:rPr>
          <w:highlight w:val="yellow"/>
        </w:rPr>
        <w:t>со дня предъявления требования о возврате аванса</w:t>
      </w:r>
      <w:r w:rsidR="00DA711B" w:rsidRPr="00894CFE">
        <w:t xml:space="preserve"> </w:t>
      </w:r>
      <w:r w:rsidRPr="00CC7493">
        <w:t>в соответствии со статьей 395 ГК Российской Федерации.</w:t>
      </w:r>
    </w:p>
    <w:p w:rsidR="008C6D49" w:rsidRPr="00CC7493" w:rsidRDefault="008C6D49" w:rsidP="00CC7493">
      <w:pPr>
        <w:numPr>
          <w:ilvl w:val="1"/>
          <w:numId w:val="21"/>
        </w:numPr>
        <w:tabs>
          <w:tab w:val="left" w:pos="851"/>
        </w:tabs>
        <w:spacing w:before="120"/>
        <w:ind w:left="851" w:hanging="851"/>
        <w:jc w:val="both"/>
      </w:pPr>
      <w:r w:rsidRPr="00CC7493">
        <w:t>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Поставщику определенную денежную сумму, то такое обязательство должно б</w:t>
      </w:r>
      <w:r w:rsidR="0041779E">
        <w:t>ыть исполнено Заказчиком в срок,</w:t>
      </w:r>
      <w:r w:rsidRPr="00CC7493">
        <w:t xml:space="preserve"> согласованный Сторонами.</w:t>
      </w:r>
    </w:p>
    <w:p w:rsidR="008C6D49" w:rsidRPr="00CC7493" w:rsidRDefault="008C6D49" w:rsidP="00CC7493">
      <w:pPr>
        <w:numPr>
          <w:ilvl w:val="1"/>
          <w:numId w:val="21"/>
        </w:numPr>
        <w:tabs>
          <w:tab w:val="left" w:pos="851"/>
        </w:tabs>
        <w:spacing w:before="120"/>
        <w:ind w:left="851" w:hanging="851"/>
        <w:jc w:val="both"/>
      </w:pPr>
      <w:r w:rsidRPr="00CC7493">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394D2D" w:rsidRPr="00CC7493" w:rsidRDefault="00394D2D" w:rsidP="00CC7493">
      <w:pPr>
        <w:numPr>
          <w:ilvl w:val="1"/>
          <w:numId w:val="21"/>
        </w:numPr>
        <w:tabs>
          <w:tab w:val="left" w:pos="851"/>
        </w:tabs>
        <w:spacing w:before="120"/>
        <w:ind w:left="851" w:hanging="851"/>
        <w:jc w:val="both"/>
      </w:pPr>
      <w:r w:rsidRPr="00CC7493">
        <w:t xml:space="preserve">В случае расторжения Договора по Решению суда информация о Поставщике заносится в реестр </w:t>
      </w:r>
      <w:r w:rsidR="00083DFC" w:rsidRPr="00CC7493">
        <w:t xml:space="preserve">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w:t>
      </w:r>
      <w:r w:rsidRPr="00CC7493">
        <w:t>сроком на 2 (два) года.</w:t>
      </w:r>
    </w:p>
    <w:p w:rsidR="00542E60" w:rsidRPr="00CC7493" w:rsidRDefault="00542E60" w:rsidP="00CC7493">
      <w:pPr>
        <w:pStyle w:val="1"/>
        <w:keepNext w:val="0"/>
        <w:widowControl w:val="0"/>
        <w:numPr>
          <w:ilvl w:val="0"/>
          <w:numId w:val="0"/>
        </w:numPr>
        <w:spacing w:before="120" w:after="120"/>
        <w:jc w:val="center"/>
        <w:rPr>
          <w:b/>
        </w:rPr>
      </w:pPr>
      <w:r w:rsidRPr="00CC7493">
        <w:rPr>
          <w:b/>
        </w:rPr>
        <w:t xml:space="preserve">15. Обеспечение </w:t>
      </w:r>
      <w:r w:rsidR="001774D6" w:rsidRPr="00CC7493">
        <w:rPr>
          <w:b/>
        </w:rPr>
        <w:t>Договора</w:t>
      </w:r>
    </w:p>
    <w:p w:rsidR="00022786" w:rsidRPr="00CC7493" w:rsidRDefault="00022786" w:rsidP="00CC7493">
      <w:pPr>
        <w:pStyle w:val="af2"/>
        <w:numPr>
          <w:ilvl w:val="1"/>
          <w:numId w:val="36"/>
        </w:numPr>
        <w:tabs>
          <w:tab w:val="left" w:pos="851"/>
        </w:tabs>
        <w:spacing w:before="120"/>
        <w:ind w:left="851" w:hanging="851"/>
        <w:jc w:val="both"/>
      </w:pPr>
      <w:r w:rsidRPr="00CC7493">
        <w:t>Обеспечение исполнения обязательств Поставщика по Договору должно быть представлено в форме безотзывной банковской гарантии банка или договора поручительства</w:t>
      </w:r>
      <w:r w:rsidR="00EA2748" w:rsidRPr="00EA2748">
        <w:t xml:space="preserve"> </w:t>
      </w:r>
      <w:r w:rsidR="00EA2748">
        <w:t>или в форме денежных средств путем их перечисления Заказчику</w:t>
      </w:r>
      <w:r w:rsidRPr="00CC7493">
        <w:t>. Обеспечение исполнения обязательств Поставщика по Договору должно соответствовать требованиям законодательства Российской Федерации.</w:t>
      </w:r>
    </w:p>
    <w:p w:rsidR="00022786" w:rsidRPr="00CC7493" w:rsidRDefault="00022786" w:rsidP="00CC7493">
      <w:pPr>
        <w:pStyle w:val="32"/>
        <w:tabs>
          <w:tab w:val="left" w:pos="851"/>
        </w:tabs>
        <w:suppressAutoHyphens/>
        <w:spacing w:before="120"/>
        <w:ind w:left="851"/>
        <w:jc w:val="both"/>
        <w:rPr>
          <w:noProof/>
          <w:sz w:val="24"/>
          <w:szCs w:val="24"/>
        </w:rPr>
      </w:pPr>
      <w:r w:rsidRPr="00CC7493">
        <w:rPr>
          <w:sz w:val="24"/>
          <w:szCs w:val="24"/>
        </w:rPr>
        <w:t>Обеспечение договорных обязательств может быть предоставлено в следующем</w:t>
      </w:r>
      <w:r w:rsidRPr="00CC7493">
        <w:rPr>
          <w:noProof/>
          <w:sz w:val="24"/>
          <w:szCs w:val="24"/>
        </w:rPr>
        <w:t xml:space="preserve"> виде:</w:t>
      </w:r>
    </w:p>
    <w:p w:rsidR="00022786" w:rsidRPr="00CC7493" w:rsidRDefault="00022786" w:rsidP="00CC7493">
      <w:pPr>
        <w:pStyle w:val="af2"/>
        <w:numPr>
          <w:ilvl w:val="2"/>
          <w:numId w:val="36"/>
        </w:numPr>
        <w:tabs>
          <w:tab w:val="left" w:pos="1701"/>
        </w:tabs>
        <w:spacing w:after="120"/>
        <w:ind w:left="1701" w:hanging="850"/>
        <w:jc w:val="both"/>
        <w:rPr>
          <w:bCs/>
        </w:rPr>
      </w:pPr>
      <w:r w:rsidRPr="00CC7493">
        <w:rPr>
          <w:bCs/>
        </w:rPr>
        <w:t xml:space="preserve">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w:t>
      </w:r>
      <w:r w:rsidRPr="00CC7493">
        <w:rPr>
          <w:bCs/>
          <w:lang w:val="en-US"/>
        </w:rPr>
        <w:t>SWIFT</w:t>
      </w:r>
      <w:r w:rsidRPr="00CC7493">
        <w:rPr>
          <w:bCs/>
        </w:rPr>
        <w:t xml:space="preserve"> в банк бенефициара об </w:t>
      </w:r>
      <w:proofErr w:type="spellStart"/>
      <w:r w:rsidRPr="00CC7493">
        <w:rPr>
          <w:bCs/>
        </w:rPr>
        <w:t>авизовании</w:t>
      </w:r>
      <w:proofErr w:type="spellEnd"/>
      <w:r w:rsidRPr="00CC7493">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022786" w:rsidRPr="00CC7493" w:rsidRDefault="00022786" w:rsidP="00CC7493">
      <w:pPr>
        <w:pStyle w:val="af2"/>
        <w:numPr>
          <w:ilvl w:val="2"/>
          <w:numId w:val="36"/>
        </w:numPr>
        <w:tabs>
          <w:tab w:val="left" w:pos="1701"/>
        </w:tabs>
        <w:spacing w:after="120"/>
        <w:ind w:left="1701" w:hanging="850"/>
        <w:jc w:val="both"/>
        <w:rPr>
          <w:bCs/>
        </w:rPr>
      </w:pPr>
      <w:r w:rsidRPr="00CC7493">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022786" w:rsidRPr="00CC7493" w:rsidRDefault="00022786" w:rsidP="00CC7493">
      <w:pPr>
        <w:pStyle w:val="af2"/>
        <w:numPr>
          <w:ilvl w:val="2"/>
          <w:numId w:val="36"/>
        </w:numPr>
        <w:tabs>
          <w:tab w:val="left" w:pos="1701"/>
        </w:tabs>
        <w:spacing w:after="120"/>
        <w:ind w:left="1701" w:hanging="850"/>
        <w:jc w:val="both"/>
        <w:rPr>
          <w:bCs/>
        </w:rPr>
      </w:pPr>
      <w:r w:rsidRPr="00CC7493">
        <w:rPr>
          <w:bCs/>
        </w:rPr>
        <w:lastRenderedPageBreak/>
        <w:t>Гарантии на бланке банка-гаранта, подписанной уполномоченным лицом банка-гаранта, с печатью банка-гаранта.</w:t>
      </w:r>
    </w:p>
    <w:p w:rsidR="00022786" w:rsidRDefault="00022786" w:rsidP="00CC7493">
      <w:pPr>
        <w:pStyle w:val="af2"/>
        <w:numPr>
          <w:ilvl w:val="2"/>
          <w:numId w:val="36"/>
        </w:numPr>
        <w:tabs>
          <w:tab w:val="left" w:pos="1701"/>
        </w:tabs>
        <w:spacing w:after="120"/>
        <w:ind w:left="1701" w:hanging="850"/>
        <w:jc w:val="both"/>
        <w:rPr>
          <w:bCs/>
        </w:rPr>
      </w:pPr>
      <w:r w:rsidRPr="00CC7493">
        <w:rPr>
          <w:bCs/>
        </w:rPr>
        <w:t>Договора поручительства с подписью уполномоченного лица поручителя и печатью поручителя.</w:t>
      </w:r>
    </w:p>
    <w:p w:rsidR="00EA2748" w:rsidRPr="004451EB" w:rsidRDefault="00EA2748" w:rsidP="00EA2748">
      <w:pPr>
        <w:pStyle w:val="af2"/>
        <w:numPr>
          <w:ilvl w:val="2"/>
          <w:numId w:val="36"/>
        </w:numPr>
        <w:tabs>
          <w:tab w:val="left" w:pos="1701"/>
        </w:tabs>
        <w:spacing w:after="120"/>
        <w:ind w:left="1701" w:hanging="850"/>
        <w:jc w:val="both"/>
        <w:rPr>
          <w:bCs/>
        </w:rPr>
      </w:pPr>
      <w:r>
        <w:t xml:space="preserve">В форме денежных средств путем их перечисления Заказчику по следующим </w:t>
      </w:r>
      <w:proofErr w:type="gramStart"/>
      <w:r>
        <w:t>реквизитам</w:t>
      </w:r>
      <w:r w:rsidRPr="00ED6390">
        <w:rPr>
          <w:i/>
        </w:rPr>
        <w:t>:_</w:t>
      </w:r>
      <w:proofErr w:type="gramEnd"/>
      <w:r w:rsidRPr="00ED6390">
        <w:rPr>
          <w:i/>
        </w:rPr>
        <w:t>(указать реквизиты)</w:t>
      </w:r>
      <w:r>
        <w:rPr>
          <w:i/>
        </w:rPr>
        <w:t xml:space="preserve"> </w:t>
      </w:r>
      <w:r w:rsidRPr="00ED6390">
        <w:rPr>
          <w:i/>
        </w:rPr>
        <w:t>_______</w:t>
      </w:r>
      <w:r>
        <w:rPr>
          <w:i/>
        </w:rPr>
        <w:t>__________________</w:t>
      </w:r>
      <w:r w:rsidRPr="00ED6390">
        <w:rPr>
          <w:i/>
        </w:rPr>
        <w:t>.</w:t>
      </w:r>
    </w:p>
    <w:p w:rsidR="00EA2748" w:rsidRPr="009E6573" w:rsidRDefault="00EA2748" w:rsidP="009E6573">
      <w:pPr>
        <w:tabs>
          <w:tab w:val="left" w:pos="1701"/>
        </w:tabs>
        <w:spacing w:after="120"/>
        <w:ind w:left="851"/>
        <w:jc w:val="both"/>
        <w:rPr>
          <w:bCs/>
        </w:rPr>
      </w:pPr>
    </w:p>
    <w:p w:rsidR="00022786" w:rsidRPr="00CC7493" w:rsidRDefault="00022786" w:rsidP="00CC7493">
      <w:pPr>
        <w:tabs>
          <w:tab w:val="left" w:pos="1701"/>
        </w:tabs>
        <w:spacing w:after="120"/>
        <w:ind w:left="851"/>
        <w:jc w:val="both"/>
        <w:rPr>
          <w:bCs/>
        </w:rPr>
      </w:pPr>
      <w:r w:rsidRPr="00CC7493">
        <w:rPr>
          <w:bCs/>
        </w:rPr>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п.15.1.1 и/или п. 15.1.2.</w:t>
      </w:r>
    </w:p>
    <w:p w:rsidR="00E603A2" w:rsidRPr="00894CFE" w:rsidRDefault="00E603A2" w:rsidP="00E603A2">
      <w:pPr>
        <w:pStyle w:val="af2"/>
        <w:numPr>
          <w:ilvl w:val="1"/>
          <w:numId w:val="36"/>
        </w:numPr>
        <w:tabs>
          <w:tab w:val="left" w:pos="851"/>
        </w:tabs>
        <w:spacing w:before="120"/>
        <w:ind w:left="851" w:hanging="851"/>
        <w:jc w:val="both"/>
      </w:pPr>
      <w:r w:rsidRPr="00894CFE">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w:t>
      </w:r>
      <w:proofErr w:type="spellStart"/>
      <w:r w:rsidRPr="00894CFE">
        <w:t>Госкорпорацией</w:t>
      </w:r>
      <w:proofErr w:type="spellEnd"/>
      <w:r w:rsidRPr="00894CFE">
        <w:t xml:space="preserve"> «</w:t>
      </w:r>
      <w:proofErr w:type="spellStart"/>
      <w:r w:rsidRPr="00894CFE">
        <w:t>Росатом</w:t>
      </w:r>
      <w:proofErr w:type="spellEnd"/>
      <w:r w:rsidRPr="00894CFE">
        <w:t>» и действующих на дату получения обеспечения:</w:t>
      </w:r>
    </w:p>
    <w:p w:rsidR="00E603A2" w:rsidRPr="00894CFE" w:rsidRDefault="00E603A2" w:rsidP="00E603A2">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банк должен иметь лицензию Центрального банка Российской Федерации</w:t>
      </w:r>
      <w:r>
        <w:rPr>
          <w:rFonts w:ascii="Times New Roman" w:hAnsi="Times New Roman" w:cs="Times New Roman"/>
          <w:sz w:val="24"/>
          <w:szCs w:val="24"/>
        </w:rPr>
        <w:t xml:space="preserve"> </w:t>
      </w:r>
      <w:r w:rsidRPr="007F1E3D">
        <w:rPr>
          <w:rFonts w:ascii="Times New Roman" w:hAnsi="Times New Roman" w:cs="Times New Roman"/>
          <w:sz w:val="24"/>
          <w:szCs w:val="24"/>
        </w:rPr>
        <w:t>(в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r w:rsidRPr="00894CFE">
        <w:rPr>
          <w:rFonts w:ascii="Times New Roman" w:hAnsi="Times New Roman" w:cs="Times New Roman"/>
          <w:sz w:val="24"/>
          <w:szCs w:val="24"/>
        </w:rPr>
        <w:t>;</w:t>
      </w:r>
    </w:p>
    <w:p w:rsidR="00E603A2" w:rsidRPr="00894CFE" w:rsidRDefault="00E603A2" w:rsidP="00E603A2">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банк должен быть участником системы страхования вкладов</w:t>
      </w:r>
      <w:r>
        <w:rPr>
          <w:rFonts w:ascii="Times New Roman" w:hAnsi="Times New Roman" w:cs="Times New Roman"/>
          <w:sz w:val="24"/>
          <w:szCs w:val="24"/>
        </w:rPr>
        <w:t xml:space="preserve"> </w:t>
      </w:r>
      <w:r w:rsidRPr="007F1E3D">
        <w:rPr>
          <w:rFonts w:ascii="Times New Roman" w:hAnsi="Times New Roman" w:cs="Times New Roman"/>
          <w:sz w:val="24"/>
          <w:szCs w:val="24"/>
        </w:rPr>
        <w:t>(в случае если банковскую гарантию предоставляет российский банк)</w:t>
      </w:r>
      <w:r w:rsidRPr="00894CFE">
        <w:rPr>
          <w:rFonts w:ascii="Times New Roman" w:hAnsi="Times New Roman" w:cs="Times New Roman"/>
          <w:sz w:val="24"/>
          <w:szCs w:val="24"/>
        </w:rPr>
        <w:t>;</w:t>
      </w:r>
    </w:p>
    <w:p w:rsidR="00E603A2" w:rsidRPr="00894CFE" w:rsidRDefault="00E603A2" w:rsidP="00E603A2">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 xml:space="preserve">величина собственного капитала банка на последнюю отчетную дату по публикуемой отчетности должна быть больше или равна 3 </w:t>
      </w:r>
      <w:proofErr w:type="spellStart"/>
      <w:r w:rsidRPr="00894CFE">
        <w:rPr>
          <w:rFonts w:ascii="Times New Roman" w:hAnsi="Times New Roman" w:cs="Times New Roman"/>
          <w:sz w:val="24"/>
          <w:szCs w:val="24"/>
        </w:rPr>
        <w:t>млрд.руб</w:t>
      </w:r>
      <w:proofErr w:type="spellEnd"/>
      <w:r w:rsidRPr="00894CFE">
        <w:rPr>
          <w:rFonts w:ascii="Times New Roman" w:hAnsi="Times New Roman" w:cs="Times New Roman"/>
          <w:sz w:val="24"/>
          <w:szCs w:val="24"/>
        </w:rPr>
        <w:t>.</w:t>
      </w:r>
      <w:r w:rsidRPr="007F1E3D">
        <w:rPr>
          <w:rFonts w:ascii="Times New Roman" w:hAnsi="Times New Roman" w:cs="Times New Roman"/>
          <w:sz w:val="24"/>
          <w:szCs w:val="24"/>
        </w:rPr>
        <w:t xml:space="preserve"> или их эквиваленту в иностранной валюте.</w:t>
      </w:r>
    </w:p>
    <w:p w:rsidR="00E603A2" w:rsidRDefault="00E603A2" w:rsidP="00E603A2">
      <w:pPr>
        <w:pStyle w:val="110"/>
        <w:tabs>
          <w:tab w:val="left" w:pos="1418"/>
        </w:tabs>
        <w:spacing w:after="0" w:line="240" w:lineRule="auto"/>
        <w:ind w:left="851"/>
        <w:jc w:val="both"/>
        <w:rPr>
          <w:rFonts w:ascii="Times New Roman" w:eastAsia="Times New Roman" w:hAnsi="Times New Roman"/>
          <w:sz w:val="24"/>
          <w:szCs w:val="24"/>
          <w:lang w:eastAsia="ru-RU"/>
        </w:rPr>
      </w:pPr>
      <w:r>
        <w:rPr>
          <w:rFonts w:ascii="Times New Roman" w:hAnsi="Times New Roman" w:cs="Times New Roman"/>
          <w:sz w:val="24"/>
          <w:szCs w:val="24"/>
        </w:rPr>
        <w:t>Н</w:t>
      </w:r>
      <w:r w:rsidRPr="007F1E3D">
        <w:rPr>
          <w:rFonts w:ascii="Times New Roman" w:hAnsi="Times New Roman" w:cs="Times New Roman"/>
          <w:sz w:val="24"/>
          <w:szCs w:val="24"/>
        </w:rPr>
        <w:t>е принимаются банковские гарантии, выдаваемые некоммерческими кредитными</w:t>
      </w:r>
      <w:r w:rsidRPr="005B2D32">
        <w:rPr>
          <w:rFonts w:ascii="Times New Roman" w:eastAsia="Times New Roman" w:hAnsi="Times New Roman"/>
          <w:sz w:val="24"/>
          <w:szCs w:val="24"/>
          <w:lang w:eastAsia="ru-RU"/>
        </w:rPr>
        <w:t xml:space="preserve"> организациями и страховыми организациями;</w:t>
      </w:r>
    </w:p>
    <w:p w:rsidR="00E603A2" w:rsidRDefault="00E603A2" w:rsidP="00E603A2">
      <w:pPr>
        <w:pStyle w:val="af7"/>
        <w:ind w:left="851"/>
        <w:jc w:val="both"/>
        <w:rPr>
          <w:rFonts w:ascii="Times New Roman" w:eastAsia="Times New Roman" w:hAnsi="Times New Roman" w:cs="Calibri"/>
          <w:sz w:val="24"/>
          <w:szCs w:val="24"/>
          <w:lang w:eastAsia="ru-RU"/>
        </w:rPr>
      </w:pPr>
      <w:r w:rsidRPr="007F1E3D">
        <w:rPr>
          <w:rFonts w:ascii="Times New Roman" w:eastAsia="Times New Roman" w:hAnsi="Times New Roman" w:cs="Calibri"/>
          <w:sz w:val="24"/>
          <w:szCs w:val="24"/>
          <w:lang w:eastAsia="ru-RU"/>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E603A2" w:rsidRPr="002679E4" w:rsidRDefault="00E603A2" w:rsidP="00E603A2">
      <w:pPr>
        <w:ind w:left="851" w:firstLine="305"/>
        <w:jc w:val="both"/>
        <w:rPr>
          <w:kern w:val="28"/>
        </w:rPr>
      </w:pPr>
      <w:r>
        <w:rPr>
          <w:kern w:val="28"/>
        </w:rPr>
        <w:t>Б</w:t>
      </w:r>
      <w:r w:rsidRPr="002679E4">
        <w:rPr>
          <w:kern w:val="28"/>
        </w:rPr>
        <w:t xml:space="preserve">анки-нерезиденты </w:t>
      </w:r>
      <w:r>
        <w:rPr>
          <w:kern w:val="28"/>
        </w:rPr>
        <w:t xml:space="preserve">в дополнение к вышеуказанным требованиям </w:t>
      </w:r>
      <w:r w:rsidRPr="002679E4">
        <w:rPr>
          <w:kern w:val="28"/>
        </w:rPr>
        <w:t>должны соответствовать следующим требованиям:</w:t>
      </w:r>
    </w:p>
    <w:p w:rsidR="00E603A2" w:rsidRPr="008128EB" w:rsidRDefault="00E603A2" w:rsidP="00E603A2">
      <w:pPr>
        <w:ind w:left="851" w:firstLine="305"/>
        <w:jc w:val="both"/>
        <w:rPr>
          <w:kern w:val="28"/>
        </w:rPr>
      </w:pPr>
      <w:r>
        <w:rPr>
          <w:kern w:val="28"/>
        </w:rPr>
        <w:t xml:space="preserve">- </w:t>
      </w:r>
      <w:r w:rsidRPr="008128EB">
        <w:rPr>
          <w:kern w:val="28"/>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8128EB">
        <w:rPr>
          <w:kern w:val="28"/>
        </w:rPr>
        <w:t>Standard&amp;Poor’s</w:t>
      </w:r>
      <w:proofErr w:type="spellEnd"/>
      <w:r w:rsidRPr="008128EB">
        <w:rPr>
          <w:kern w:val="28"/>
        </w:rPr>
        <w:t xml:space="preserve">, </w:t>
      </w:r>
      <w:proofErr w:type="spellStart"/>
      <w:r w:rsidRPr="008128EB">
        <w:rPr>
          <w:kern w:val="28"/>
        </w:rPr>
        <w:t>Moody’s</w:t>
      </w:r>
      <w:proofErr w:type="spellEnd"/>
      <w:r w:rsidRPr="008128EB">
        <w:rPr>
          <w:kern w:val="28"/>
        </w:rPr>
        <w:t xml:space="preserve"> </w:t>
      </w:r>
      <w:proofErr w:type="spellStart"/>
      <w:r w:rsidRPr="008128EB">
        <w:rPr>
          <w:kern w:val="28"/>
        </w:rPr>
        <w:t>Investors</w:t>
      </w:r>
      <w:proofErr w:type="spellEnd"/>
      <w:r w:rsidRPr="008128EB">
        <w:rPr>
          <w:kern w:val="28"/>
        </w:rPr>
        <w:t xml:space="preserve"> </w:t>
      </w:r>
      <w:proofErr w:type="spellStart"/>
      <w:r w:rsidRPr="008128EB">
        <w:rPr>
          <w:kern w:val="28"/>
        </w:rPr>
        <w:t>Service</w:t>
      </w:r>
      <w:proofErr w:type="spellEnd"/>
      <w:r w:rsidRPr="008128EB">
        <w:rPr>
          <w:kern w:val="28"/>
        </w:rPr>
        <w:t xml:space="preserve">, </w:t>
      </w:r>
      <w:proofErr w:type="spellStart"/>
      <w:r w:rsidRPr="008128EB">
        <w:rPr>
          <w:kern w:val="28"/>
        </w:rPr>
        <w:t>Fitch</w:t>
      </w:r>
      <w:proofErr w:type="spellEnd"/>
      <w:r w:rsidRPr="008128EB">
        <w:rPr>
          <w:kern w:val="28"/>
        </w:rPr>
        <w:t xml:space="preserve"> </w:t>
      </w:r>
      <w:proofErr w:type="spellStart"/>
      <w:r w:rsidRPr="008128EB">
        <w:rPr>
          <w:kern w:val="28"/>
        </w:rPr>
        <w:t>Ratings</w:t>
      </w:r>
      <w:proofErr w:type="spellEnd"/>
      <w:r w:rsidRPr="008128EB">
        <w:rPr>
          <w:kern w:val="28"/>
        </w:rPr>
        <w:t xml:space="preserve">, – на уровне не ниже «B-» по шкале </w:t>
      </w:r>
      <w:proofErr w:type="spellStart"/>
      <w:r w:rsidRPr="008128EB">
        <w:rPr>
          <w:kern w:val="28"/>
        </w:rPr>
        <w:t>Standard&amp;Poor’s</w:t>
      </w:r>
      <w:proofErr w:type="spellEnd"/>
      <w:r w:rsidRPr="008128EB">
        <w:rPr>
          <w:kern w:val="28"/>
        </w:rPr>
        <w:t xml:space="preserve"> и </w:t>
      </w:r>
      <w:proofErr w:type="spellStart"/>
      <w:r w:rsidRPr="008128EB">
        <w:rPr>
          <w:kern w:val="28"/>
        </w:rPr>
        <w:t>Fitch</w:t>
      </w:r>
      <w:proofErr w:type="spellEnd"/>
      <w:r w:rsidRPr="008128EB">
        <w:rPr>
          <w:kern w:val="28"/>
        </w:rPr>
        <w:t xml:space="preserve"> </w:t>
      </w:r>
      <w:proofErr w:type="spellStart"/>
      <w:r w:rsidRPr="008128EB">
        <w:rPr>
          <w:kern w:val="28"/>
        </w:rPr>
        <w:t>Ratings</w:t>
      </w:r>
      <w:proofErr w:type="spellEnd"/>
      <w:r w:rsidRPr="008128EB">
        <w:rPr>
          <w:kern w:val="28"/>
        </w:rPr>
        <w:t xml:space="preserve">, не ниже «B3» по шкале </w:t>
      </w:r>
      <w:proofErr w:type="spellStart"/>
      <w:r w:rsidRPr="008128EB">
        <w:rPr>
          <w:kern w:val="28"/>
        </w:rPr>
        <w:t>Moody’s</w:t>
      </w:r>
      <w:proofErr w:type="spellEnd"/>
      <w:r w:rsidRPr="008128EB">
        <w:rPr>
          <w:kern w:val="28"/>
        </w:rPr>
        <w:t xml:space="preserve"> </w:t>
      </w:r>
      <w:proofErr w:type="spellStart"/>
      <w:r w:rsidRPr="008128EB">
        <w:rPr>
          <w:kern w:val="28"/>
        </w:rPr>
        <w:t>Investors</w:t>
      </w:r>
      <w:proofErr w:type="spellEnd"/>
      <w:r w:rsidRPr="008128EB">
        <w:rPr>
          <w:kern w:val="28"/>
        </w:rPr>
        <w:t xml:space="preserve"> </w:t>
      </w:r>
      <w:proofErr w:type="spellStart"/>
      <w:r w:rsidRPr="008128EB">
        <w:rPr>
          <w:kern w:val="28"/>
        </w:rPr>
        <w:t>Service</w:t>
      </w:r>
      <w:proofErr w:type="spellEnd"/>
      <w:r w:rsidRPr="008128EB">
        <w:rPr>
          <w:kern w:val="28"/>
        </w:rPr>
        <w:t>. Указанные рейтинги должны быть действительными и не могут находиться в состояни</w:t>
      </w:r>
      <w:r>
        <w:rPr>
          <w:kern w:val="28"/>
        </w:rPr>
        <w:t>и «отозван» или «приостановлен».</w:t>
      </w:r>
    </w:p>
    <w:p w:rsidR="00E603A2" w:rsidRPr="008128EB" w:rsidRDefault="00E603A2" w:rsidP="00E603A2">
      <w:pPr>
        <w:ind w:left="851" w:firstLine="305"/>
        <w:jc w:val="both"/>
      </w:pPr>
      <w:r w:rsidRPr="008128EB">
        <w:rPr>
          <w:bCs/>
        </w:rPr>
        <w:t xml:space="preserve">Возможно принятие гарантий от банка-нерезидента, у которого отсутствует рейтинг, </w:t>
      </w:r>
      <w:r w:rsidRPr="008128EB">
        <w:t xml:space="preserve">присвоенный одним из трех международных рейтинговых агентств </w:t>
      </w:r>
      <w:proofErr w:type="spellStart"/>
      <w:r w:rsidRPr="008128EB">
        <w:t>Standard&amp;Poor’s</w:t>
      </w:r>
      <w:proofErr w:type="spellEnd"/>
      <w:r w:rsidRPr="008128EB">
        <w:t xml:space="preserve">, </w:t>
      </w:r>
      <w:proofErr w:type="spellStart"/>
      <w:r w:rsidRPr="008128EB">
        <w:t>Moody’s</w:t>
      </w:r>
      <w:proofErr w:type="spellEnd"/>
      <w:r w:rsidRPr="008128EB">
        <w:t xml:space="preserve"> </w:t>
      </w:r>
      <w:proofErr w:type="spellStart"/>
      <w:r w:rsidRPr="008128EB">
        <w:t>Investors</w:t>
      </w:r>
      <w:proofErr w:type="spellEnd"/>
      <w:r w:rsidRPr="008128EB">
        <w:t xml:space="preserve"> </w:t>
      </w:r>
      <w:proofErr w:type="spellStart"/>
      <w:r w:rsidRPr="008128EB">
        <w:t>Service</w:t>
      </w:r>
      <w:proofErr w:type="spellEnd"/>
      <w:r w:rsidRPr="008128EB">
        <w:t xml:space="preserve">, </w:t>
      </w:r>
      <w:proofErr w:type="spellStart"/>
      <w:r w:rsidRPr="008128EB">
        <w:t>Fitch</w:t>
      </w:r>
      <w:proofErr w:type="spellEnd"/>
      <w:r w:rsidRPr="008128EB">
        <w:t xml:space="preserve"> </w:t>
      </w:r>
      <w:proofErr w:type="spellStart"/>
      <w:r w:rsidRPr="008128EB">
        <w:t>Ratings</w:t>
      </w:r>
      <w:proofErr w:type="spellEnd"/>
      <w:r w:rsidRPr="008128EB">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E603A2" w:rsidRPr="00894CFE" w:rsidRDefault="00E603A2" w:rsidP="00E603A2">
      <w:pPr>
        <w:pStyle w:val="af2"/>
        <w:tabs>
          <w:tab w:val="left" w:pos="851"/>
        </w:tabs>
        <w:spacing w:before="120"/>
        <w:ind w:left="851"/>
        <w:jc w:val="both"/>
      </w:pPr>
      <w:r w:rsidRPr="00894CFE">
        <w: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E603A2" w:rsidRPr="00894CFE" w:rsidRDefault="00E603A2" w:rsidP="00E603A2">
      <w:pPr>
        <w:pStyle w:val="af2"/>
        <w:tabs>
          <w:tab w:val="left" w:pos="851"/>
        </w:tabs>
        <w:spacing w:before="120"/>
        <w:ind w:left="851"/>
        <w:jc w:val="both"/>
      </w:pPr>
      <w:r w:rsidRPr="00894CFE">
        <w:lastRenderedPageBreak/>
        <w:t>Если в качестве обеспечения исполнения обязательств Поставщика по Договору предоставляется поручительство, то организация-поручитель должна удовлетворять следующим требованиям:</w:t>
      </w:r>
    </w:p>
    <w:p w:rsidR="00E603A2" w:rsidRDefault="00E603A2" w:rsidP="00E603A2">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7F1E3D">
        <w:rPr>
          <w:rFonts w:ascii="Times New Roman" w:hAnsi="Times New Roman" w:cs="Times New Roman"/>
          <w:sz w:val="24"/>
          <w:szCs w:val="24"/>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7F1E3D">
        <w:rPr>
          <w:rFonts w:ascii="Times New Roman" w:hAnsi="Times New Roman" w:cs="Times New Roman"/>
          <w:sz w:val="24"/>
          <w:szCs w:val="24"/>
        </w:rPr>
        <w:t>Standard</w:t>
      </w:r>
      <w:proofErr w:type="spellEnd"/>
      <w:r w:rsidRPr="007F1E3D">
        <w:rPr>
          <w:rFonts w:ascii="Times New Roman" w:hAnsi="Times New Roman" w:cs="Times New Roman"/>
          <w:sz w:val="24"/>
          <w:szCs w:val="24"/>
        </w:rPr>
        <w:t xml:space="preserve"> &amp; </w:t>
      </w:r>
      <w:proofErr w:type="spellStart"/>
      <w:r w:rsidRPr="007F1E3D">
        <w:rPr>
          <w:rFonts w:ascii="Times New Roman" w:hAnsi="Times New Roman" w:cs="Times New Roman"/>
          <w:sz w:val="24"/>
          <w:szCs w:val="24"/>
        </w:rPr>
        <w:t>Poor’s</w:t>
      </w:r>
      <w:proofErr w:type="spellEnd"/>
      <w:r w:rsidRPr="007F1E3D">
        <w:rPr>
          <w:rFonts w:ascii="Times New Roman" w:hAnsi="Times New Roman" w:cs="Times New Roman"/>
          <w:sz w:val="24"/>
          <w:szCs w:val="24"/>
        </w:rPr>
        <w:t xml:space="preserve"> (www.standardandpoors.com), </w:t>
      </w:r>
      <w:proofErr w:type="spellStart"/>
      <w:r w:rsidRPr="007F1E3D">
        <w:rPr>
          <w:rFonts w:ascii="Times New Roman" w:hAnsi="Times New Roman" w:cs="Times New Roman"/>
          <w:sz w:val="24"/>
          <w:szCs w:val="24"/>
        </w:rPr>
        <w:t>Moody’s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Investors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Service</w:t>
      </w:r>
      <w:proofErr w:type="spellEnd"/>
      <w:r w:rsidRPr="007F1E3D">
        <w:rPr>
          <w:rFonts w:ascii="Times New Roman" w:hAnsi="Times New Roman" w:cs="Times New Roman"/>
          <w:sz w:val="24"/>
          <w:szCs w:val="24"/>
        </w:rPr>
        <w:t xml:space="preserve"> (www.moodys.com) или </w:t>
      </w:r>
      <w:proofErr w:type="spellStart"/>
      <w:r w:rsidRPr="007F1E3D">
        <w:rPr>
          <w:rFonts w:ascii="Times New Roman" w:hAnsi="Times New Roman" w:cs="Times New Roman"/>
          <w:sz w:val="24"/>
          <w:szCs w:val="24"/>
        </w:rPr>
        <w:t>Fitch</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Ratings</w:t>
      </w:r>
      <w:proofErr w:type="spellEnd"/>
      <w:r w:rsidRPr="007F1E3D">
        <w:rPr>
          <w:rFonts w:ascii="Times New Roman" w:hAnsi="Times New Roman" w:cs="Times New Roman"/>
          <w:sz w:val="24"/>
          <w:szCs w:val="24"/>
        </w:rPr>
        <w:t xml:space="preserve"> (www.fitchratings.com)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7F1E3D">
        <w:rPr>
          <w:rFonts w:ascii="Times New Roman" w:hAnsi="Times New Roman" w:cs="Times New Roman"/>
          <w:sz w:val="24"/>
          <w:szCs w:val="24"/>
        </w:rPr>
        <w:t>Standard</w:t>
      </w:r>
      <w:proofErr w:type="spellEnd"/>
      <w:r w:rsidRPr="007F1E3D">
        <w:rPr>
          <w:rFonts w:ascii="Times New Roman" w:hAnsi="Times New Roman" w:cs="Times New Roman"/>
          <w:sz w:val="24"/>
          <w:szCs w:val="24"/>
        </w:rPr>
        <w:t xml:space="preserve"> &amp; </w:t>
      </w:r>
      <w:proofErr w:type="spellStart"/>
      <w:r w:rsidRPr="007F1E3D">
        <w:rPr>
          <w:rFonts w:ascii="Times New Roman" w:hAnsi="Times New Roman" w:cs="Times New Roman"/>
          <w:sz w:val="24"/>
          <w:szCs w:val="24"/>
        </w:rPr>
        <w:t>Poor’s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Fitch</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Ratings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Moody’s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Investors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Service</w:t>
      </w:r>
      <w:proofErr w:type="spellEnd"/>
      <w:r w:rsidRPr="007F1E3D">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p>
    <w:p w:rsidR="00E603A2" w:rsidRPr="00AF6919" w:rsidRDefault="00E603A2" w:rsidP="00E603A2">
      <w:pPr>
        <w:ind w:left="851"/>
        <w:jc w:val="both"/>
      </w:pPr>
      <w:r w:rsidRPr="00AF6919">
        <w:t xml:space="preserve">При наличии у одного поручителя рейтингов от двух и более рейтинговых </w:t>
      </w:r>
      <w:proofErr w:type="spellStart"/>
      <w:r w:rsidRPr="00AF6919">
        <w:t>агенств</w:t>
      </w:r>
      <w:proofErr w:type="spellEnd"/>
      <w:r w:rsidRPr="00AF6919">
        <w:t xml:space="preserve"> в целях расчета принимается более высокий из рейтингов, присвоенный указанными рейтинговыми </w:t>
      </w:r>
      <w:proofErr w:type="spellStart"/>
      <w:r w:rsidRPr="00AF6919">
        <w:t>агенствами</w:t>
      </w:r>
      <w:proofErr w:type="spellEnd"/>
      <w:r w:rsidRPr="00AF6919">
        <w:t>.</w:t>
      </w:r>
    </w:p>
    <w:p w:rsidR="00E603A2" w:rsidRDefault="00E603A2" w:rsidP="00E603A2">
      <w:pPr>
        <w:tabs>
          <w:tab w:val="left" w:pos="1276"/>
        </w:tabs>
        <w:ind w:left="851"/>
        <w:jc w:val="both"/>
      </w:pPr>
      <w:r w:rsidRPr="00AF6919">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603A2" w:rsidRDefault="00E603A2" w:rsidP="00E603A2">
      <w:pPr>
        <w:pStyle w:val="af2"/>
        <w:tabs>
          <w:tab w:val="left" w:pos="851"/>
        </w:tabs>
        <w:spacing w:before="120"/>
        <w:ind w:left="851"/>
        <w:jc w:val="both"/>
      </w:pPr>
      <w:r w:rsidRPr="00894CFE">
        <w: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t>
      </w:r>
    </w:p>
    <w:p w:rsidR="00E603A2" w:rsidRPr="00894CFE" w:rsidRDefault="00E603A2" w:rsidP="00E603A2">
      <w:pPr>
        <w:pStyle w:val="af2"/>
        <w:numPr>
          <w:ilvl w:val="1"/>
          <w:numId w:val="36"/>
        </w:numPr>
        <w:tabs>
          <w:tab w:val="left" w:pos="851"/>
        </w:tabs>
        <w:spacing w:before="120"/>
        <w:ind w:left="851" w:hanging="851"/>
        <w:jc w:val="both"/>
      </w:pPr>
      <w:r w:rsidRPr="00894CFE">
        <w:t>Виды обеспечения: обеспечение надлежащего исполнения Договора; обеспечение возврата аванса, обеспечение исполнения гарантийных обязательств Поставщика.</w:t>
      </w:r>
    </w:p>
    <w:p w:rsidR="00E603A2" w:rsidRPr="00894CFE" w:rsidRDefault="00E603A2" w:rsidP="00E603A2">
      <w:pPr>
        <w:pStyle w:val="af2"/>
        <w:tabs>
          <w:tab w:val="left" w:pos="851"/>
        </w:tabs>
        <w:spacing w:before="120"/>
        <w:ind w:left="851"/>
        <w:jc w:val="both"/>
      </w:pPr>
      <w:r w:rsidRPr="00894CFE">
        <w:t>Обеспечение исполнения договора – обеспечивает основные обязательства по Договору (поставку товаров, выполнение работ, оказание услуг)</w:t>
      </w:r>
      <w:r>
        <w:t>, кроме гарантийных</w:t>
      </w:r>
      <w:r w:rsidRPr="00894CFE">
        <w:t>.</w:t>
      </w:r>
      <w:r w:rsidRPr="00894CFE" w:rsidDel="00BC5339">
        <w:t xml:space="preserve"> </w:t>
      </w:r>
    </w:p>
    <w:p w:rsidR="00E603A2" w:rsidRPr="00894CFE" w:rsidRDefault="00E603A2" w:rsidP="00E603A2">
      <w:pPr>
        <w:pStyle w:val="af2"/>
        <w:tabs>
          <w:tab w:val="left" w:pos="851"/>
        </w:tabs>
        <w:spacing w:before="120"/>
        <w:ind w:left="851"/>
        <w:jc w:val="both"/>
      </w:pPr>
      <w:r w:rsidRPr="00894CFE">
        <w:t xml:space="preserve">Обеспечение возврата аванса – обеспечивает возврат аванса, перечисляемого </w:t>
      </w:r>
      <w:proofErr w:type="gramStart"/>
      <w:r w:rsidRPr="00894CFE">
        <w:t>Заказчиком  Поставщику</w:t>
      </w:r>
      <w:proofErr w:type="gramEnd"/>
      <w:r w:rsidRPr="00894CFE">
        <w:t>, в случае неисполнения последним обязательства по возврату аванса согласно условиям Договора и предоставляется после заключения договора, до выплаты аванса.</w:t>
      </w:r>
    </w:p>
    <w:p w:rsidR="00E603A2" w:rsidRDefault="00E603A2" w:rsidP="00E603A2">
      <w:pPr>
        <w:pStyle w:val="af2"/>
        <w:tabs>
          <w:tab w:val="left" w:pos="851"/>
        </w:tabs>
        <w:spacing w:before="120"/>
        <w:ind w:left="851"/>
        <w:jc w:val="both"/>
      </w:pPr>
      <w:r w:rsidRPr="00894CFE">
        <w:t>Обеспечение исполнения Поставщиком гарантийных обязательств – обеспечивает исполнение гарантийных обязательств Поставщика, установленных в Договоре.</w:t>
      </w:r>
    </w:p>
    <w:p w:rsidR="00E603A2" w:rsidRPr="00C46958" w:rsidRDefault="00E603A2" w:rsidP="0041779E">
      <w:pPr>
        <w:pStyle w:val="af2"/>
        <w:tabs>
          <w:tab w:val="left" w:pos="851"/>
        </w:tabs>
        <w:spacing w:before="120"/>
        <w:ind w:left="851"/>
        <w:jc w:val="both"/>
        <w:rPr>
          <w:b/>
        </w:rPr>
      </w:pPr>
      <w:r w:rsidRPr="00C46958">
        <w:rPr>
          <w:b/>
        </w:rPr>
        <w:t>Обеспечение возврата аванса.</w:t>
      </w:r>
    </w:p>
    <w:p w:rsidR="00E603A2" w:rsidRDefault="00E603A2" w:rsidP="0041779E">
      <w:pPr>
        <w:tabs>
          <w:tab w:val="left" w:pos="851"/>
        </w:tabs>
        <w:ind w:left="851"/>
        <w:jc w:val="both"/>
        <w:rPr>
          <w:i/>
          <w:iCs/>
          <w:sz w:val="22"/>
          <w:szCs w:val="22"/>
        </w:rPr>
      </w:pPr>
      <w:r>
        <w:rPr>
          <w:i/>
          <w:iCs/>
        </w:rPr>
        <w:t xml:space="preserve">При формировании условий договора с победителем закупки выбирается только один из представленных вариантов, указанный в заявке участника, другой вариант исключается. </w:t>
      </w:r>
    </w:p>
    <w:p w:rsidR="00E603A2" w:rsidRDefault="00E603A2" w:rsidP="0041779E">
      <w:pPr>
        <w:tabs>
          <w:tab w:val="left" w:pos="851"/>
        </w:tabs>
        <w:ind w:firstLine="709"/>
        <w:jc w:val="both"/>
        <w:rPr>
          <w:b/>
          <w:bCs/>
          <w:i/>
          <w:iCs/>
        </w:rPr>
      </w:pPr>
      <w:r>
        <w:rPr>
          <w:b/>
          <w:bCs/>
          <w:i/>
          <w:iCs/>
        </w:rPr>
        <w:t xml:space="preserve">Вариант </w:t>
      </w:r>
      <w:proofErr w:type="gramStart"/>
      <w:r>
        <w:rPr>
          <w:b/>
          <w:bCs/>
          <w:i/>
          <w:iCs/>
        </w:rPr>
        <w:t>1  (</w:t>
      </w:r>
      <w:proofErr w:type="gramEnd"/>
      <w:r>
        <w:rPr>
          <w:b/>
          <w:bCs/>
          <w:i/>
          <w:iCs/>
        </w:rPr>
        <w:t xml:space="preserve">обеспечение представляется Поставщиком до заключения Договора). </w:t>
      </w:r>
    </w:p>
    <w:p w:rsidR="00E603A2" w:rsidRDefault="00E603A2" w:rsidP="0041779E">
      <w:pPr>
        <w:tabs>
          <w:tab w:val="left" w:pos="851"/>
        </w:tabs>
        <w:ind w:left="851"/>
        <w:jc w:val="both"/>
      </w:pPr>
      <w:r>
        <w:t xml:space="preserve">Обеспечение возврата аванса в размере выплачиваемого аванса предоставлено Поставщиком Заказчику «__» __________ 20__ года в форме ______________________ </w:t>
      </w:r>
      <w:r>
        <w:rPr>
          <w:i/>
          <w:iCs/>
        </w:rPr>
        <w:t>(указывается конкретная форма обеспечения, а также все реквизиты представленного документа)</w:t>
      </w:r>
      <w:r>
        <w:t xml:space="preserve">. </w:t>
      </w:r>
    </w:p>
    <w:p w:rsidR="00E603A2" w:rsidRDefault="00E603A2" w:rsidP="0041779E">
      <w:pPr>
        <w:tabs>
          <w:tab w:val="left" w:pos="851"/>
        </w:tabs>
        <w:ind w:firstLine="709"/>
        <w:jc w:val="both"/>
        <w:rPr>
          <w:b/>
          <w:bCs/>
          <w:i/>
          <w:iCs/>
        </w:rPr>
      </w:pPr>
      <w:r>
        <w:rPr>
          <w:b/>
          <w:bCs/>
          <w:i/>
          <w:iCs/>
        </w:rPr>
        <w:t xml:space="preserve">Вариант </w:t>
      </w:r>
      <w:proofErr w:type="gramStart"/>
      <w:r>
        <w:rPr>
          <w:b/>
          <w:bCs/>
          <w:i/>
          <w:iCs/>
        </w:rPr>
        <w:t>2  (</w:t>
      </w:r>
      <w:proofErr w:type="gramEnd"/>
      <w:r>
        <w:rPr>
          <w:b/>
          <w:bCs/>
          <w:i/>
          <w:iCs/>
        </w:rPr>
        <w:t xml:space="preserve">обеспечение представляется Поставщиком после заключения Договора). </w:t>
      </w:r>
    </w:p>
    <w:p w:rsidR="00E603A2" w:rsidRDefault="00E603A2" w:rsidP="0041779E">
      <w:pPr>
        <w:tabs>
          <w:tab w:val="left" w:pos="851"/>
        </w:tabs>
        <w:ind w:left="851"/>
        <w:jc w:val="both"/>
      </w:pPr>
      <w:r>
        <w:t>Поставщик представляет обеспечение возврата аванса в размере выплачиваемого аванса в форме банковской гарантии/договора поручительства/денежных средств путем их перечисления Заказчику. Обеспечение возврата аванса (в форме банковской гарантии/договора поручительства/ денежных средств путем их перечисления Заказчику) должно быть представлено Покупателю не позднее пятнадцати календарных дней с даты заключения Договора.</w:t>
      </w:r>
    </w:p>
    <w:p w:rsidR="00E603A2" w:rsidRPr="00894CFE" w:rsidRDefault="00E603A2" w:rsidP="00E603A2">
      <w:pPr>
        <w:pStyle w:val="af2"/>
        <w:tabs>
          <w:tab w:val="left" w:pos="851"/>
        </w:tabs>
        <w:spacing w:before="120"/>
        <w:ind w:left="851"/>
        <w:jc w:val="both"/>
      </w:pPr>
      <w:r>
        <w:t xml:space="preserve"> </w:t>
      </w:r>
      <w:r w:rsidRPr="00894CFE">
        <w:t xml:space="preserve">Обеспечение возврата аванса в форме банковской гарантии должно быть действительно в течение срока исполнения обязательств на сумму выплаченного аванса, плюс 60 дней. Обеспечение возврата аванса в форме договора поручительства должно быть </w:t>
      </w:r>
      <w:r w:rsidRPr="00894CFE">
        <w:lastRenderedPageBreak/>
        <w:t xml:space="preserve">действительно в течение срока исполнения обязательств на сумму выплаченного аванса, плюс 60 дней. </w:t>
      </w:r>
    </w:p>
    <w:p w:rsidR="00E603A2" w:rsidRPr="00894CFE" w:rsidRDefault="00E603A2" w:rsidP="00E603A2">
      <w:pPr>
        <w:pStyle w:val="af2"/>
        <w:tabs>
          <w:tab w:val="left" w:pos="851"/>
        </w:tabs>
        <w:spacing w:before="120"/>
        <w:ind w:left="851"/>
        <w:jc w:val="both"/>
      </w:pPr>
      <w:r w:rsidRPr="00894CFE">
        <w:t>В случае отказа Поставщика от получения аванса обеспечение возврата аванса не требуется.</w:t>
      </w:r>
    </w:p>
    <w:p w:rsidR="00E603A2" w:rsidRDefault="00E603A2" w:rsidP="00E603A2">
      <w:pPr>
        <w:pStyle w:val="af2"/>
        <w:tabs>
          <w:tab w:val="left" w:pos="851"/>
        </w:tabs>
        <w:spacing w:before="120"/>
        <w:ind w:left="851"/>
        <w:jc w:val="both"/>
      </w:pPr>
      <w:r w:rsidRPr="007F12F1">
        <w:rPr>
          <w:b/>
        </w:rPr>
        <w:t>Обеспечение надлежащего исполнения Договора</w:t>
      </w:r>
      <w:r w:rsidRPr="00894CFE">
        <w:t xml:space="preserve"> составляет 5% (Пять процентов) от цены Договора (с НДС). </w:t>
      </w:r>
    </w:p>
    <w:p w:rsidR="00E603A2" w:rsidRDefault="00E603A2" w:rsidP="0041779E">
      <w:pPr>
        <w:ind w:left="851"/>
        <w:jc w:val="both"/>
        <w:rPr>
          <w:i/>
          <w:iCs/>
          <w:sz w:val="22"/>
          <w:szCs w:val="22"/>
        </w:rPr>
      </w:pPr>
      <w:r>
        <w:rPr>
          <w:i/>
          <w:iCs/>
        </w:rPr>
        <w:t xml:space="preserve">При формировании условий договора с победителем закупки выбирается только один из представленных вариантов, указанный в заявке участника, другой вариант исключается. </w:t>
      </w:r>
    </w:p>
    <w:p w:rsidR="00E603A2" w:rsidRDefault="00E603A2" w:rsidP="00E603A2">
      <w:pPr>
        <w:ind w:firstLine="709"/>
        <w:jc w:val="both"/>
        <w:rPr>
          <w:b/>
          <w:bCs/>
          <w:i/>
          <w:iCs/>
        </w:rPr>
      </w:pPr>
      <w:r>
        <w:rPr>
          <w:b/>
          <w:bCs/>
          <w:i/>
          <w:iCs/>
        </w:rPr>
        <w:t xml:space="preserve">Вариант </w:t>
      </w:r>
      <w:proofErr w:type="gramStart"/>
      <w:r>
        <w:rPr>
          <w:b/>
          <w:bCs/>
          <w:i/>
          <w:iCs/>
        </w:rPr>
        <w:t>1  (</w:t>
      </w:r>
      <w:proofErr w:type="gramEnd"/>
      <w:r>
        <w:rPr>
          <w:b/>
          <w:bCs/>
          <w:i/>
          <w:iCs/>
        </w:rPr>
        <w:t xml:space="preserve">обеспечение представляется Поставщиком до заключения Договора). </w:t>
      </w:r>
    </w:p>
    <w:p w:rsidR="00E603A2" w:rsidRDefault="00E603A2" w:rsidP="0041779E">
      <w:pPr>
        <w:ind w:left="851"/>
        <w:jc w:val="both"/>
      </w:pPr>
      <w:r>
        <w:t xml:space="preserve">Обеспечение исполнения Договора в размере 5% (пять процентов) от цены Договора предоставлено Поставщиком Покупателю «__» __________ 20__ года в форме ______________________ </w:t>
      </w:r>
      <w:r>
        <w:rPr>
          <w:i/>
          <w:iCs/>
        </w:rPr>
        <w:t>(указывается конкретная форма обеспечения, а также все реквизиты представленного документа)</w:t>
      </w:r>
      <w:r>
        <w:t xml:space="preserve">. </w:t>
      </w:r>
    </w:p>
    <w:p w:rsidR="00E603A2" w:rsidRDefault="00E603A2" w:rsidP="00E603A2">
      <w:pPr>
        <w:ind w:firstLine="709"/>
        <w:jc w:val="both"/>
        <w:rPr>
          <w:b/>
          <w:bCs/>
          <w:i/>
          <w:iCs/>
        </w:rPr>
      </w:pPr>
      <w:r>
        <w:rPr>
          <w:b/>
          <w:bCs/>
          <w:i/>
          <w:iCs/>
        </w:rPr>
        <w:t xml:space="preserve">Вариант </w:t>
      </w:r>
      <w:proofErr w:type="gramStart"/>
      <w:r>
        <w:rPr>
          <w:b/>
          <w:bCs/>
          <w:i/>
          <w:iCs/>
        </w:rPr>
        <w:t>2  (</w:t>
      </w:r>
      <w:proofErr w:type="gramEnd"/>
      <w:r>
        <w:rPr>
          <w:b/>
          <w:bCs/>
          <w:i/>
          <w:iCs/>
        </w:rPr>
        <w:t xml:space="preserve">обеспечение представляется Поставщиком после заключения Договора). </w:t>
      </w:r>
    </w:p>
    <w:p w:rsidR="00E603A2" w:rsidRDefault="00E603A2" w:rsidP="0041779E">
      <w:pPr>
        <w:ind w:left="851"/>
        <w:jc w:val="both"/>
      </w:pPr>
      <w:r>
        <w:t>Поставщик представляет обеспечение исполнения договора в размере 5% (пять процентов) от цены Договора в форме банковской гарантии/договора поручительства/ денежных средств путем их перечисления Заказчику. Обеспечение исполнения Договора (в форме банковской гарантии/договора поручительства/ денежных средств путем их перечисления Заказчику) должно быть представлено Заказчику не позднее пятнадцати календарных дней с даты заключения Договора</w:t>
      </w:r>
    </w:p>
    <w:p w:rsidR="00E603A2" w:rsidRPr="00894CFE" w:rsidRDefault="00E603A2" w:rsidP="00E603A2">
      <w:pPr>
        <w:pStyle w:val="af2"/>
        <w:tabs>
          <w:tab w:val="left" w:pos="851"/>
        </w:tabs>
        <w:spacing w:before="120"/>
        <w:ind w:left="851"/>
        <w:jc w:val="both"/>
      </w:pPr>
      <w:r>
        <w:t>Срок действия о</w:t>
      </w:r>
      <w:r w:rsidRPr="00C46958">
        <w:t>беспечени</w:t>
      </w:r>
      <w:r>
        <w:t>я</w:t>
      </w:r>
      <w:r w:rsidRPr="00C46958">
        <w:t xml:space="preserve"> надлежащего исполнения Договора </w:t>
      </w:r>
      <w:r w:rsidRPr="00894CFE">
        <w:t>долж</w:t>
      </w:r>
      <w:r>
        <w:t>ен</w:t>
      </w:r>
      <w:r w:rsidRPr="00894CFE">
        <w:t xml:space="preserve"> </w:t>
      </w:r>
      <w:r>
        <w:t xml:space="preserve">составлять срок </w:t>
      </w:r>
      <w:r w:rsidRPr="00894CFE">
        <w:t xml:space="preserve">исполнения всех обязательств </w:t>
      </w:r>
      <w:r>
        <w:t xml:space="preserve">Поставщиком </w:t>
      </w:r>
      <w:r w:rsidRPr="00894CFE">
        <w:t xml:space="preserve">по Договору, </w:t>
      </w:r>
      <w:r>
        <w:t xml:space="preserve">кроме гарантийных, </w:t>
      </w:r>
      <w:r w:rsidRPr="00894CFE">
        <w:t xml:space="preserve">плюс 60 дней. </w:t>
      </w:r>
    </w:p>
    <w:p w:rsidR="00E603A2" w:rsidRPr="00894CFE" w:rsidRDefault="00E603A2" w:rsidP="00E603A2">
      <w:pPr>
        <w:pStyle w:val="af2"/>
        <w:tabs>
          <w:tab w:val="left" w:pos="851"/>
        </w:tabs>
        <w:spacing w:before="120"/>
        <w:ind w:left="851"/>
        <w:jc w:val="both"/>
      </w:pPr>
      <w:r w:rsidRPr="007F12F1">
        <w:rPr>
          <w:b/>
        </w:rPr>
        <w:t>Обеспечение исполнения гарантийных обязательств Поставщика</w:t>
      </w:r>
      <w:r w:rsidRPr="00894CFE">
        <w:t xml:space="preserve"> составляет 5% (Пять процентов) от цены Договора (с НДС). Обеспечение исполнения гарантийных обязательств по Договору должно быть предоставлено Заказчику не менее чем за 30 календарных дней до даты поставки первой единицы Оборудования по Договору. Обеспечение исполнения гарантийных обязательств в форме банковской гарантии должно быть действительно до даты полного исполнения гарантийных обязательств Поставщиком, плюс 60 дней. Обеспечение исполнения гарантийных обязательств в форме договора поручительства должно быть действительно до даты полного исполнения гарантийных обязательств Поставщиком, плюс 60 дней.</w:t>
      </w:r>
    </w:p>
    <w:p w:rsidR="00E603A2" w:rsidRPr="00894CFE" w:rsidRDefault="00E603A2" w:rsidP="00E603A2">
      <w:pPr>
        <w:pStyle w:val="af2"/>
        <w:numPr>
          <w:ilvl w:val="1"/>
          <w:numId w:val="36"/>
        </w:numPr>
        <w:tabs>
          <w:tab w:val="left" w:pos="851"/>
        </w:tabs>
        <w:spacing w:before="120"/>
        <w:ind w:left="851" w:hanging="851"/>
        <w:jc w:val="both"/>
      </w:pPr>
      <w:r w:rsidRPr="00894CFE">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E603A2" w:rsidRPr="00894CFE" w:rsidRDefault="00E603A2" w:rsidP="00E603A2">
      <w:pPr>
        <w:pStyle w:val="af2"/>
        <w:numPr>
          <w:ilvl w:val="1"/>
          <w:numId w:val="36"/>
        </w:numPr>
        <w:tabs>
          <w:tab w:val="left" w:pos="851"/>
        </w:tabs>
        <w:spacing w:before="120"/>
        <w:ind w:left="851" w:hanging="851"/>
        <w:jc w:val="both"/>
      </w:pPr>
      <w:r w:rsidRPr="00894CFE">
        <w:t>В случае, если по каким-либо причинам банковская гарантия/договор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Поставщик обязуется в течение 10 (Десяти) календарных дней предоставить Заказчику новую банковскую гарантию/договор поручительства.</w:t>
      </w:r>
    </w:p>
    <w:p w:rsidR="00E603A2" w:rsidRPr="00894CFE" w:rsidRDefault="00E603A2" w:rsidP="00E603A2">
      <w:pPr>
        <w:pStyle w:val="af2"/>
        <w:numPr>
          <w:ilvl w:val="1"/>
          <w:numId w:val="36"/>
        </w:numPr>
        <w:tabs>
          <w:tab w:val="left" w:pos="851"/>
        </w:tabs>
        <w:spacing w:before="120"/>
        <w:ind w:left="851" w:hanging="851"/>
        <w:jc w:val="both"/>
      </w:pPr>
      <w:r>
        <w:t>При предоставлении обеспечения согласно пунктам 15.1.3 и 15.1.4 Договора к</w:t>
      </w:r>
      <w:r w:rsidRPr="00894CFE">
        <w:t xml:space="preserve"> обеспечению в </w:t>
      </w:r>
      <w:r>
        <w:t xml:space="preserve">обязательном порядке </w:t>
      </w:r>
      <w:r w:rsidRPr="00894CFE">
        <w:t>должны прилагаться следующие документы:</w:t>
      </w:r>
    </w:p>
    <w:p w:rsidR="00E603A2" w:rsidRPr="00894CFE" w:rsidRDefault="00E603A2" w:rsidP="00E603A2">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нотариально заверенная копия лицензии Банка России, удостоверяющая право на выдачу банковских гарантий;</w:t>
      </w:r>
    </w:p>
    <w:p w:rsidR="00E603A2" w:rsidRDefault="00E603A2" w:rsidP="00E603A2">
      <w:pPr>
        <w:numPr>
          <w:ilvl w:val="0"/>
          <w:numId w:val="37"/>
        </w:numPr>
        <w:tabs>
          <w:tab w:val="left" w:pos="567"/>
        </w:tabs>
        <w:jc w:val="both"/>
        <w:rPr>
          <w:noProof/>
        </w:rPr>
      </w:pPr>
      <w:r>
        <w:rPr>
          <w:noProof/>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E603A2" w:rsidRDefault="00E603A2" w:rsidP="00E603A2">
      <w:pPr>
        <w:numPr>
          <w:ilvl w:val="0"/>
          <w:numId w:val="37"/>
        </w:numPr>
        <w:tabs>
          <w:tab w:val="left" w:pos="567"/>
        </w:tabs>
        <w:jc w:val="both"/>
        <w:rPr>
          <w:noProof/>
        </w:rPr>
      </w:pPr>
      <w:r>
        <w:rPr>
          <w:noProof/>
        </w:rPr>
        <w:t xml:space="preserve">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w:t>
      </w:r>
      <w:r>
        <w:rPr>
          <w:noProof/>
        </w:rPr>
        <w:lastRenderedPageBreak/>
        <w:t>поручительство или банковская гарантия подписаны единоличным исполнительным органом поручителя или банка-гаранта);</w:t>
      </w:r>
    </w:p>
    <w:p w:rsidR="00E603A2" w:rsidRDefault="00E603A2" w:rsidP="00E603A2">
      <w:pPr>
        <w:numPr>
          <w:ilvl w:val="0"/>
          <w:numId w:val="37"/>
        </w:numPr>
        <w:tabs>
          <w:tab w:val="left" w:pos="567"/>
        </w:tabs>
        <w:jc w:val="both"/>
        <w:rPr>
          <w:noProof/>
        </w:rPr>
      </w:pPr>
      <w:r w:rsidRPr="00610663">
        <w:rPr>
          <w:noProof/>
        </w:rPr>
        <w:t>подлинник или копия доверенности, заверенная лицом</w:t>
      </w:r>
      <w:r>
        <w:rPr>
          <w:noProof/>
        </w:rPr>
        <w:t>,</w:t>
      </w:r>
      <w:r w:rsidRPr="00610663">
        <w:rPr>
          <w:noProof/>
        </w:rPr>
        <w:t xml:space="preserve"> ее выдавшим</w:t>
      </w:r>
      <w:r>
        <w:rPr>
          <w:noProof/>
        </w:rPr>
        <w:t>,</w:t>
      </w:r>
      <w:r w:rsidRPr="00610663">
        <w:rPr>
          <w:noProof/>
        </w:rPr>
        <w:t xml:space="preserve"> или нотариально, на лицо, действующее от имени </w:t>
      </w:r>
      <w:r>
        <w:rPr>
          <w:noProof/>
        </w:rPr>
        <w:t xml:space="preserve">поручителя или </w:t>
      </w:r>
      <w:r w:rsidRPr="00610663">
        <w:rPr>
          <w:noProof/>
        </w:rPr>
        <w:t>банка-гаранта, либо заверенный отделом кадров или лицом</w:t>
      </w:r>
      <w:r>
        <w:rPr>
          <w:noProof/>
        </w:rPr>
        <w:t>,</w:t>
      </w:r>
      <w:r w:rsidRPr="00610663">
        <w:rPr>
          <w:noProof/>
        </w:rPr>
        <w:t xml:space="preserve"> его подписавшим</w:t>
      </w:r>
      <w:r>
        <w:rPr>
          <w:noProof/>
        </w:rPr>
        <w:t>,</w:t>
      </w:r>
      <w:r w:rsidRPr="00610663">
        <w:rPr>
          <w:noProof/>
        </w:rPr>
        <w:t xml:space="preserve"> приказ о назначении лица, выполняющего функции единоличного исполнительного органа </w:t>
      </w:r>
      <w:r>
        <w:rPr>
          <w:noProof/>
        </w:rPr>
        <w:t>поручителя или банка-гаранта</w:t>
      </w:r>
      <w:r w:rsidRPr="00610663">
        <w:rPr>
          <w:noProof/>
        </w:rPr>
        <w:t>.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r>
        <w:rPr>
          <w:noProof/>
        </w:rPr>
        <w:t>;</w:t>
      </w:r>
    </w:p>
    <w:p w:rsidR="00E603A2" w:rsidRDefault="00E603A2" w:rsidP="00E603A2">
      <w:pPr>
        <w:numPr>
          <w:ilvl w:val="0"/>
          <w:numId w:val="37"/>
        </w:numPr>
        <w:tabs>
          <w:tab w:val="left" w:pos="567"/>
        </w:tabs>
        <w:jc w:val="both"/>
        <w:rPr>
          <w:noProof/>
        </w:rPr>
      </w:pPr>
      <w:r w:rsidRPr="00610663">
        <w:rPr>
          <w:noProof/>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r>
        <w:rPr>
          <w:noProof/>
        </w:rPr>
        <w:t>).</w:t>
      </w:r>
    </w:p>
    <w:p w:rsidR="00E603A2" w:rsidRDefault="00E603A2" w:rsidP="00E603A2">
      <w:pPr>
        <w:tabs>
          <w:tab w:val="left" w:pos="1134"/>
        </w:tabs>
        <w:ind w:left="1134"/>
        <w:jc w:val="both"/>
        <w:rPr>
          <w:noProof/>
        </w:rPr>
      </w:pPr>
      <w:r>
        <w:rPr>
          <w:noProof/>
        </w:rPr>
        <w:t>При отсутствии указанных в настоящем пункте документов обеспечение не принимается.</w:t>
      </w:r>
    </w:p>
    <w:p w:rsidR="00E603A2" w:rsidRPr="00894CFE" w:rsidRDefault="00E603A2" w:rsidP="00E603A2">
      <w:pPr>
        <w:pStyle w:val="af2"/>
        <w:numPr>
          <w:ilvl w:val="1"/>
          <w:numId w:val="36"/>
        </w:numPr>
        <w:tabs>
          <w:tab w:val="left" w:pos="851"/>
        </w:tabs>
        <w:spacing w:before="120"/>
        <w:ind w:left="851" w:hanging="851"/>
        <w:jc w:val="both"/>
      </w:pPr>
      <w:r w:rsidRPr="00894CFE">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p>
    <w:p w:rsidR="00E603A2" w:rsidRPr="00894CFE" w:rsidRDefault="00E603A2" w:rsidP="00E603A2">
      <w:pPr>
        <w:pStyle w:val="af2"/>
        <w:tabs>
          <w:tab w:val="left" w:pos="851"/>
        </w:tabs>
        <w:spacing w:before="120"/>
        <w:ind w:left="851"/>
        <w:jc w:val="both"/>
      </w:pPr>
      <w:r w:rsidRPr="00894CFE">
        <w:t>Сумма обеспечения, предусмотренная банковской гарантией/договором поручительства, может быть истребована Заказчиком 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E603A2" w:rsidRPr="00894CFE" w:rsidRDefault="00E603A2" w:rsidP="00E603A2">
      <w:pPr>
        <w:pStyle w:val="af2"/>
        <w:tabs>
          <w:tab w:val="left" w:pos="851"/>
        </w:tabs>
        <w:spacing w:before="120"/>
        <w:ind w:left="851"/>
        <w:jc w:val="both"/>
      </w:pPr>
      <w:r w:rsidRPr="00894CFE">
        <w:t xml:space="preserve">Для истребования суммы обеспечения Заказчик направляет в банк/поручителю письменное требование, в котором указывает, в чем состоит нарушение Договора, в обеспечение </w:t>
      </w:r>
      <w:proofErr w:type="gramStart"/>
      <w:r w:rsidRPr="00894CFE">
        <w:t>исполнения обязательств</w:t>
      </w:r>
      <w:proofErr w:type="gramEnd"/>
      <w:r w:rsidRPr="00894CFE">
        <w:t xml:space="preserve"> которого банковская гарантия/договор поручительства выданы.</w:t>
      </w:r>
    </w:p>
    <w:p w:rsidR="00E603A2" w:rsidRPr="00894CFE" w:rsidRDefault="00E603A2" w:rsidP="00E603A2">
      <w:pPr>
        <w:pStyle w:val="af2"/>
        <w:tabs>
          <w:tab w:val="left" w:pos="851"/>
        </w:tabs>
        <w:spacing w:before="120"/>
        <w:ind w:left="851"/>
        <w:jc w:val="both"/>
      </w:pPr>
      <w:r w:rsidRPr="00894CFE">
        <w:t xml:space="preserve">Банк/поручитель, выдавший банковскую гарантию/договор поручительства должны выплатить Заказчику обеспечение не позднее 10 </w:t>
      </w:r>
      <w:r>
        <w:t xml:space="preserve">(Десяти) </w:t>
      </w:r>
      <w:r w:rsidRPr="00894CFE">
        <w:t>дней с даты получения соответствующего требования.</w:t>
      </w:r>
    </w:p>
    <w:p w:rsidR="00E603A2" w:rsidRPr="00894CFE" w:rsidRDefault="00E603A2" w:rsidP="00E603A2">
      <w:pPr>
        <w:pStyle w:val="af2"/>
        <w:numPr>
          <w:ilvl w:val="1"/>
          <w:numId w:val="36"/>
        </w:numPr>
        <w:tabs>
          <w:tab w:val="left" w:pos="851"/>
        </w:tabs>
        <w:spacing w:before="120"/>
        <w:ind w:left="851" w:hanging="851"/>
        <w:jc w:val="both"/>
      </w:pPr>
      <w:r w:rsidRPr="00894CFE">
        <w:t>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согласованы с Заказчиком.</w:t>
      </w:r>
    </w:p>
    <w:p w:rsidR="00E603A2" w:rsidRPr="00894CFE" w:rsidRDefault="00E603A2" w:rsidP="00E603A2">
      <w:pPr>
        <w:tabs>
          <w:tab w:val="num" w:pos="851"/>
        </w:tabs>
        <w:spacing w:before="120" w:after="120"/>
        <w:ind w:left="851"/>
        <w:jc w:val="both"/>
      </w:pPr>
      <w:r w:rsidRPr="00894CFE">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E603A2" w:rsidRPr="00894CFE" w:rsidRDefault="00E603A2" w:rsidP="00E603A2">
      <w:pPr>
        <w:tabs>
          <w:tab w:val="num" w:pos="851"/>
        </w:tabs>
        <w:spacing w:before="120" w:after="120"/>
        <w:ind w:left="851"/>
        <w:jc w:val="both"/>
      </w:pPr>
      <w:r w:rsidRPr="00894CFE">
        <w:t>Банковские гарантии и договоры поручительства на возврат аванса,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Покупателю без предварительного письменного согласия Банка-гаранта/Поручителя при условии обеспечения Заказчиком выполнения Покупателем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E603A2" w:rsidRPr="00894CFE" w:rsidRDefault="00E603A2" w:rsidP="00E603A2">
      <w:pPr>
        <w:tabs>
          <w:tab w:val="num" w:pos="851"/>
        </w:tabs>
        <w:spacing w:before="120" w:after="120"/>
        <w:ind w:left="851"/>
        <w:jc w:val="both"/>
      </w:pPr>
      <w:r w:rsidRPr="00894CFE">
        <w:lastRenderedPageBreak/>
        <w:t xml:space="preserve">При передаче права требования по банковским гарантиям Заказчик обязан предоставить Покупателю пакет необходимых документов, в том числе указанных в п.15.6, а </w:t>
      </w:r>
      <w:proofErr w:type="gramStart"/>
      <w:r w:rsidRPr="00894CFE">
        <w:t>также  письмо</w:t>
      </w:r>
      <w:proofErr w:type="gramEnd"/>
      <w:r w:rsidRPr="00894CFE">
        <w:t xml:space="preserve"> от Банка-гаранта, подтверждающее факт выдачи банковских гарантий и нахождения их на учете в Банке, полученное по запросу Заказчика.</w:t>
      </w:r>
    </w:p>
    <w:p w:rsidR="00E603A2" w:rsidRPr="00894CFE" w:rsidRDefault="00E603A2" w:rsidP="00E603A2">
      <w:pPr>
        <w:pStyle w:val="af2"/>
        <w:numPr>
          <w:ilvl w:val="1"/>
          <w:numId w:val="36"/>
        </w:numPr>
        <w:tabs>
          <w:tab w:val="left" w:pos="851"/>
        </w:tabs>
        <w:spacing w:before="120"/>
        <w:ind w:left="851" w:hanging="851"/>
        <w:jc w:val="both"/>
      </w:pPr>
      <w:r w:rsidRPr="00894CFE">
        <w:t>Обязательства Банка по выданной гарантии будут уменьшены на основании документов, подтверждающих исполнение Поставщиком своих обязательств (части обязательств), обеспеченных банковской гарантией (акт о зачете аванса, транспортная накладная, акт о приемке выполненных работ), предоставленных Поставщиков Банку. В течение 10 рабочих дней после получения запроса Поставщика (вместе с документами, подтверждающие факт исполнения обязательств (части обязательств) Заказчик должен в письменной форме сообщить Банку о выполнении Поставщиком соответствующих обязательств по Договору и подтвердить в письменной форме свое согласие на уменьшение общей суммы банковской гарантии. Сумма гарантии и обязательство Банка будут считаться уменьшенными с момента получения Банком от Заказчика письменного подтверждения об уменьшении суммы гарантии с указанием суммы, на которую будет уменьшена гарантия. Банк направляет Заказчику дополнение к банковской гарантии с указанием новой суммы гарантии. Расходы на оформление дополнения к банковской гарантии (при наличии таковых) несет Поставщик.</w:t>
      </w:r>
    </w:p>
    <w:p w:rsidR="00E603A2" w:rsidRPr="00894CFE" w:rsidRDefault="00E603A2" w:rsidP="00E603A2">
      <w:pPr>
        <w:pStyle w:val="af2"/>
        <w:numPr>
          <w:ilvl w:val="1"/>
          <w:numId w:val="36"/>
        </w:numPr>
        <w:tabs>
          <w:tab w:val="left" w:pos="851"/>
        </w:tabs>
        <w:spacing w:before="120"/>
        <w:ind w:left="851" w:hanging="851"/>
        <w:jc w:val="both"/>
      </w:pPr>
      <w:r w:rsidRPr="00894CFE">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E603A2" w:rsidRDefault="00E603A2" w:rsidP="00E603A2">
      <w:pPr>
        <w:pStyle w:val="af2"/>
        <w:numPr>
          <w:ilvl w:val="1"/>
          <w:numId w:val="36"/>
        </w:numPr>
        <w:tabs>
          <w:tab w:val="left" w:pos="851"/>
        </w:tabs>
        <w:spacing w:before="120"/>
        <w:ind w:left="851" w:hanging="851"/>
        <w:jc w:val="both"/>
      </w:pPr>
      <w:r w:rsidRPr="00894CFE">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E603A2" w:rsidRPr="00DD12FA" w:rsidRDefault="00E603A2" w:rsidP="0041779E">
      <w:pPr>
        <w:pStyle w:val="af2"/>
        <w:numPr>
          <w:ilvl w:val="1"/>
          <w:numId w:val="36"/>
        </w:numPr>
        <w:tabs>
          <w:tab w:val="left" w:pos="851"/>
        </w:tabs>
        <w:spacing w:before="120"/>
        <w:ind w:left="851" w:firstLine="0"/>
        <w:jc w:val="both"/>
      </w:pPr>
      <w:r w:rsidRPr="00DD12FA">
        <w:t>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Заказчику, денежные средства перечисляются по реквизитам Заказчика</w:t>
      </w:r>
      <w:r>
        <w:t>, указанным в Статье 18 Договора.</w:t>
      </w:r>
    </w:p>
    <w:p w:rsidR="00E603A2" w:rsidRPr="00DD12FA" w:rsidRDefault="00E603A2" w:rsidP="0041779E">
      <w:pPr>
        <w:tabs>
          <w:tab w:val="left" w:pos="851"/>
        </w:tabs>
        <w:spacing w:before="120"/>
        <w:ind w:left="851"/>
        <w:jc w:val="both"/>
      </w:pPr>
      <w:r w:rsidRPr="00DD12FA">
        <w:t>Назначение платежа: «Перечисление обеспечения исполнения Договора/обеспечения возврата аванса/обеспечения исполнения гарантийных обязательств по Договору №___________от «____</w:t>
      </w:r>
      <w:proofErr w:type="gramStart"/>
      <w:r w:rsidRPr="00DD12FA">
        <w:t>_»_</w:t>
      </w:r>
      <w:proofErr w:type="gramEnd"/>
      <w:r w:rsidRPr="00DD12FA">
        <w:t>_________20___г., заключенному в соответствии с процедурой закупки №___________, НДС не облагается».</w:t>
      </w:r>
    </w:p>
    <w:p w:rsidR="00E603A2" w:rsidRPr="00DD12FA" w:rsidRDefault="00E603A2" w:rsidP="0041779E">
      <w:pPr>
        <w:tabs>
          <w:tab w:val="left" w:pos="851"/>
        </w:tabs>
        <w:spacing w:before="120"/>
        <w:ind w:left="851"/>
        <w:jc w:val="both"/>
      </w:pPr>
      <w:r w:rsidRPr="00DD12FA">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Заказчику с момента поступления денежных средств на расчетный счет Заказчика.</w:t>
      </w:r>
    </w:p>
    <w:p w:rsidR="00E603A2" w:rsidRPr="00DD12FA" w:rsidRDefault="00E603A2" w:rsidP="0041779E">
      <w:pPr>
        <w:tabs>
          <w:tab w:val="left" w:pos="851"/>
        </w:tabs>
        <w:spacing w:before="120"/>
        <w:ind w:left="851"/>
        <w:jc w:val="both"/>
      </w:pPr>
      <w:r w:rsidRPr="00DD12FA">
        <w:t>Денежные средства возвращаются Поставщику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E603A2" w:rsidRPr="00DD12FA" w:rsidRDefault="00E603A2" w:rsidP="0041779E">
      <w:pPr>
        <w:tabs>
          <w:tab w:val="left" w:pos="851"/>
        </w:tabs>
        <w:spacing w:before="120"/>
        <w:ind w:left="851"/>
        <w:jc w:val="both"/>
      </w:pPr>
      <w:r w:rsidRPr="00DD12FA">
        <w:t xml:space="preserve">- для возврата денежных средств, перечисленных в качестве обеспечения исполнения Договора – не ранее срока поставки Оборудования плюс 60 </w:t>
      </w:r>
      <w:r>
        <w:t xml:space="preserve">(Шестьдесят) </w:t>
      </w:r>
      <w:r w:rsidRPr="00DD12FA">
        <w:t>дней.</w:t>
      </w:r>
    </w:p>
    <w:p w:rsidR="00E603A2" w:rsidRPr="00DD12FA" w:rsidRDefault="00E603A2" w:rsidP="0041779E">
      <w:pPr>
        <w:tabs>
          <w:tab w:val="left" w:pos="851"/>
        </w:tabs>
        <w:spacing w:before="120"/>
        <w:ind w:left="851"/>
        <w:jc w:val="both"/>
      </w:pPr>
      <w:r w:rsidRPr="00DD12FA">
        <w:t xml:space="preserve">- для возврата денежных средств, перечисленных в качестве обеспечения возврата авансового платежа – не ранее срока поставки Оборудования плюс 60 </w:t>
      </w:r>
      <w:r>
        <w:t xml:space="preserve">(Шестьдесят) </w:t>
      </w:r>
      <w:r w:rsidRPr="00DD12FA">
        <w:t>дней.</w:t>
      </w:r>
    </w:p>
    <w:p w:rsidR="00E603A2" w:rsidRPr="00DD12FA" w:rsidRDefault="00E603A2" w:rsidP="0041779E">
      <w:pPr>
        <w:tabs>
          <w:tab w:val="left" w:pos="851"/>
        </w:tabs>
        <w:spacing w:before="120"/>
        <w:ind w:left="851"/>
        <w:jc w:val="both"/>
      </w:pPr>
      <w:r w:rsidRPr="00DD12FA">
        <w:t xml:space="preserve">-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9 настоящего Договора, плюс 60 </w:t>
      </w:r>
      <w:r>
        <w:t xml:space="preserve">(Шестьдесят) </w:t>
      </w:r>
      <w:r w:rsidRPr="00DD12FA">
        <w:t>дней.</w:t>
      </w:r>
    </w:p>
    <w:p w:rsidR="00E603A2" w:rsidRPr="00DD12FA" w:rsidRDefault="00E603A2" w:rsidP="0041779E">
      <w:pPr>
        <w:tabs>
          <w:tab w:val="left" w:pos="851"/>
        </w:tabs>
        <w:spacing w:before="120"/>
        <w:ind w:left="851"/>
        <w:jc w:val="both"/>
      </w:pPr>
      <w:r w:rsidRPr="00DD12FA">
        <w:lastRenderedPageBreak/>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w:t>
      </w:r>
      <w:proofErr w:type="gramStart"/>
      <w:r w:rsidRPr="00DD12FA">
        <w:t>пунктом  настоящего</w:t>
      </w:r>
      <w:proofErr w:type="gramEnd"/>
      <w:r w:rsidRPr="00DD12FA">
        <w:t xml:space="preserve"> Договора.</w:t>
      </w:r>
    </w:p>
    <w:p w:rsidR="00E603A2" w:rsidRPr="00DD12FA" w:rsidRDefault="00E603A2" w:rsidP="0041779E">
      <w:pPr>
        <w:tabs>
          <w:tab w:val="left" w:pos="851"/>
        </w:tabs>
        <w:spacing w:before="120"/>
        <w:ind w:left="851"/>
        <w:jc w:val="both"/>
      </w:pPr>
      <w:r w:rsidRPr="00DD12FA">
        <w:t>Датой возврата обеспечения в форме денежных средств считается дата списания банком Покупателя денежных средств с расчетного счета Заказчика в пользу Поставщика.</w:t>
      </w:r>
    </w:p>
    <w:p w:rsidR="00E603A2" w:rsidRPr="00DD12FA" w:rsidRDefault="00E603A2" w:rsidP="0041779E">
      <w:pPr>
        <w:tabs>
          <w:tab w:val="left" w:pos="851"/>
        </w:tabs>
        <w:spacing w:before="120"/>
        <w:ind w:left="851"/>
        <w:jc w:val="both"/>
      </w:pPr>
      <w:r w:rsidRPr="00DD12FA">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E603A2" w:rsidRPr="00894CFE" w:rsidRDefault="00E603A2" w:rsidP="0041779E">
      <w:pPr>
        <w:tabs>
          <w:tab w:val="left" w:pos="851"/>
        </w:tabs>
        <w:spacing w:before="120"/>
        <w:ind w:left="851"/>
        <w:jc w:val="both"/>
      </w:pPr>
      <w:r w:rsidRPr="00DD12FA">
        <w:t>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E603A2" w:rsidRPr="00894CFE" w:rsidRDefault="00E603A2" w:rsidP="00E603A2">
      <w:pPr>
        <w:pStyle w:val="af2"/>
        <w:tabs>
          <w:tab w:val="left" w:pos="851"/>
        </w:tabs>
        <w:spacing w:before="120"/>
        <w:ind w:left="851"/>
        <w:jc w:val="both"/>
      </w:pPr>
    </w:p>
    <w:p w:rsidR="008C6D49" w:rsidRPr="00CC7493" w:rsidRDefault="00411AAB" w:rsidP="00CC7493">
      <w:pPr>
        <w:pStyle w:val="1"/>
        <w:keepNext w:val="0"/>
        <w:widowControl w:val="0"/>
        <w:numPr>
          <w:ilvl w:val="0"/>
          <w:numId w:val="0"/>
        </w:numPr>
        <w:spacing w:before="120" w:after="120"/>
        <w:jc w:val="center"/>
        <w:rPr>
          <w:b/>
        </w:rPr>
      </w:pPr>
      <w:r w:rsidRPr="00CC7493">
        <w:rPr>
          <w:b/>
        </w:rPr>
        <w:t>16</w:t>
      </w:r>
      <w:r w:rsidR="008C6D49" w:rsidRPr="00CC7493">
        <w:rPr>
          <w:b/>
        </w:rPr>
        <w:t>. Прочие условия</w:t>
      </w:r>
    </w:p>
    <w:p w:rsidR="008C6D49" w:rsidRPr="00CC7493" w:rsidRDefault="008C6D49" w:rsidP="00CC7493">
      <w:pPr>
        <w:numPr>
          <w:ilvl w:val="1"/>
          <w:numId w:val="28"/>
        </w:numPr>
        <w:tabs>
          <w:tab w:val="left" w:pos="851"/>
        </w:tabs>
        <w:spacing w:before="120"/>
        <w:ind w:left="851" w:hanging="851"/>
        <w:jc w:val="both"/>
      </w:pPr>
      <w:r w:rsidRPr="00CC7493">
        <w:t xml:space="preserve">Договор вступает в силу с </w:t>
      </w:r>
      <w:r w:rsidR="00B07C25" w:rsidRPr="00CC7493">
        <w:t>даты</w:t>
      </w:r>
      <w:r w:rsidRPr="00CC7493">
        <w:t xml:space="preserve">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8C6D49" w:rsidRPr="00CC7493" w:rsidRDefault="008C6D49" w:rsidP="00CC7493">
      <w:pPr>
        <w:numPr>
          <w:ilvl w:val="1"/>
          <w:numId w:val="28"/>
        </w:numPr>
        <w:tabs>
          <w:tab w:val="left" w:pos="851"/>
        </w:tabs>
        <w:spacing w:before="120"/>
        <w:ind w:left="851" w:hanging="851"/>
        <w:jc w:val="both"/>
      </w:pPr>
      <w:r w:rsidRPr="00CC7493">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8C6D49" w:rsidRPr="00CC7493" w:rsidRDefault="008C6D49" w:rsidP="00CC7493">
      <w:pPr>
        <w:tabs>
          <w:tab w:val="left" w:pos="851"/>
        </w:tabs>
        <w:spacing w:before="120"/>
        <w:ind w:left="851"/>
        <w:jc w:val="both"/>
      </w:pPr>
      <w:r w:rsidRPr="00CC7493">
        <w:t>В случае изменения реквизитов, указанных в разделе 1</w:t>
      </w:r>
      <w:r w:rsidR="00DF3E0D" w:rsidRPr="00CC7493">
        <w:t>8</w:t>
      </w:r>
      <w:r w:rsidRPr="00CC7493">
        <w:t xml:space="preserve">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8C6D49" w:rsidRPr="00CC7493" w:rsidRDefault="008C6D49" w:rsidP="00CC7493">
      <w:pPr>
        <w:numPr>
          <w:ilvl w:val="1"/>
          <w:numId w:val="28"/>
        </w:numPr>
        <w:tabs>
          <w:tab w:val="left" w:pos="851"/>
        </w:tabs>
        <w:spacing w:before="120"/>
        <w:ind w:left="851" w:hanging="851"/>
        <w:jc w:val="both"/>
      </w:pPr>
      <w:r w:rsidRPr="00CC7493">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8C6D49" w:rsidRPr="00CC7493" w:rsidRDefault="008C6D49" w:rsidP="00CC7493">
      <w:pPr>
        <w:numPr>
          <w:ilvl w:val="1"/>
          <w:numId w:val="0"/>
        </w:numPr>
        <w:tabs>
          <w:tab w:val="num" w:pos="851"/>
        </w:tabs>
        <w:spacing w:before="120" w:after="120"/>
        <w:ind w:left="851"/>
        <w:jc w:val="both"/>
        <w:rPr>
          <w:b/>
          <w:i/>
        </w:rPr>
      </w:pPr>
      <w:r w:rsidRPr="00CC7493">
        <w:rPr>
          <w:b/>
          <w:i/>
        </w:rPr>
        <w:t xml:space="preserve">В случае заключения Договора с Поставщиком, не являющимся организацией </w:t>
      </w:r>
      <w:proofErr w:type="spellStart"/>
      <w:r w:rsidRPr="00CC7493">
        <w:rPr>
          <w:b/>
          <w:i/>
        </w:rPr>
        <w:t>Госкорпорации</w:t>
      </w:r>
      <w:proofErr w:type="spellEnd"/>
      <w:r w:rsidRPr="00CC7493">
        <w:rPr>
          <w:b/>
          <w:i/>
        </w:rPr>
        <w:t xml:space="preserve"> «</w:t>
      </w:r>
      <w:proofErr w:type="spellStart"/>
      <w:r w:rsidRPr="00CC7493">
        <w:rPr>
          <w:b/>
          <w:i/>
        </w:rPr>
        <w:t>Росатом</w:t>
      </w:r>
      <w:proofErr w:type="spellEnd"/>
      <w:r w:rsidRPr="00CC7493">
        <w:rPr>
          <w:b/>
          <w:i/>
        </w:rPr>
        <w:t xml:space="preserve">», подведомственным </w:t>
      </w:r>
      <w:proofErr w:type="spellStart"/>
      <w:r w:rsidRPr="00CC7493">
        <w:rPr>
          <w:b/>
          <w:i/>
        </w:rPr>
        <w:t>Госкорпорации</w:t>
      </w:r>
      <w:proofErr w:type="spellEnd"/>
      <w:r w:rsidRPr="00CC7493">
        <w:rPr>
          <w:b/>
          <w:i/>
        </w:rPr>
        <w:t xml:space="preserve"> «</w:t>
      </w:r>
      <w:proofErr w:type="spellStart"/>
      <w:r w:rsidRPr="00CC7493">
        <w:rPr>
          <w:b/>
          <w:i/>
        </w:rPr>
        <w:t>Росатом</w:t>
      </w:r>
      <w:proofErr w:type="spellEnd"/>
      <w:r w:rsidRPr="00CC7493">
        <w:rPr>
          <w:b/>
          <w:i/>
        </w:rPr>
        <w:t>» федеральным государственным учреждением, либо федеральным государственным унитарным предприятием пункт 1</w:t>
      </w:r>
      <w:r w:rsidR="00411AAB" w:rsidRPr="00CC7493">
        <w:rPr>
          <w:b/>
          <w:i/>
        </w:rPr>
        <w:t>6</w:t>
      </w:r>
      <w:r w:rsidRPr="00CC7493">
        <w:rPr>
          <w:b/>
          <w:i/>
        </w:rPr>
        <w:t>.4 изложить в следующей редакции:</w:t>
      </w:r>
    </w:p>
    <w:p w:rsidR="008C6D49" w:rsidRPr="00CC7493" w:rsidRDefault="008C6D49" w:rsidP="00CC7493">
      <w:pPr>
        <w:numPr>
          <w:ilvl w:val="1"/>
          <w:numId w:val="28"/>
        </w:numPr>
        <w:tabs>
          <w:tab w:val="left" w:pos="851"/>
        </w:tabs>
        <w:spacing w:before="120"/>
        <w:ind w:left="851" w:hanging="851"/>
        <w:jc w:val="both"/>
      </w:pPr>
      <w:r w:rsidRPr="00CC7493">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w:t>
      </w:r>
      <w:r w:rsidR="00811CB5" w:rsidRPr="00CC7493">
        <w:t>YDSchuko@Atomenergoprom.ru, LASergeeva@Atomenergoprom.ru</w:t>
      </w:r>
      <w:r w:rsidRPr="00CC7493">
        <w:t xml:space="preserve"> (далее - Сведения), являются полными, точными и достоверными.</w:t>
      </w:r>
    </w:p>
    <w:p w:rsidR="008C6D49" w:rsidRPr="00CC7493" w:rsidRDefault="008C6D49" w:rsidP="00CC7493">
      <w:pPr>
        <w:numPr>
          <w:ilvl w:val="1"/>
          <w:numId w:val="0"/>
        </w:numPr>
        <w:spacing w:before="120" w:after="120"/>
        <w:ind w:left="851"/>
        <w:jc w:val="both"/>
      </w:pPr>
      <w:r w:rsidRPr="00CC7493">
        <w:t xml:space="preserve">При изменении Сведений Поставщик обязан не позднее пяти (5) рабочих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w:t>
      </w:r>
      <w:r w:rsidRPr="00CC7493">
        <w:lastRenderedPageBreak/>
        <w:t>уполномоченным должностным лицом Поставщика по фо</w:t>
      </w:r>
      <w:r w:rsidR="006A372D" w:rsidRPr="00CC7493">
        <w:t>рме Приложения № </w:t>
      </w:r>
      <w:r w:rsidR="008E3F89" w:rsidRPr="00CC7493">
        <w:t>4</w:t>
      </w:r>
      <w:r w:rsidRPr="00CC7493">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w:t>
      </w:r>
      <w:proofErr w:type="spellStart"/>
      <w:r w:rsidRPr="00CC7493">
        <w:t>Госкорпорации</w:t>
      </w:r>
      <w:proofErr w:type="spellEnd"/>
      <w:r w:rsidRPr="00CC7493">
        <w:t xml:space="preserve"> «</w:t>
      </w:r>
      <w:proofErr w:type="spellStart"/>
      <w:r w:rsidRPr="00CC7493">
        <w:t>Росатом</w:t>
      </w:r>
      <w:proofErr w:type="spellEnd"/>
      <w:r w:rsidRPr="00CC7493">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CC7493">
        <w:t>Росфинмониторингу</w:t>
      </w:r>
      <w:proofErr w:type="spellEnd"/>
      <w:r w:rsidRPr="00CC7493">
        <w:t xml:space="preserve">, Правительству Российской Федерации) и последующую обработку Сведений </w:t>
      </w:r>
      <w:proofErr w:type="spellStart"/>
      <w:r w:rsidRPr="00CC7493">
        <w:t>Госкорпорацией</w:t>
      </w:r>
      <w:proofErr w:type="spellEnd"/>
      <w:r w:rsidRPr="00CC7493">
        <w:t xml:space="preserve"> «</w:t>
      </w:r>
      <w:proofErr w:type="spellStart"/>
      <w:r w:rsidRPr="00CC7493">
        <w:t>Росатом</w:t>
      </w:r>
      <w:proofErr w:type="spellEnd"/>
      <w:r w:rsidRPr="00CC7493">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CC7493" w:rsidRDefault="008C6D49" w:rsidP="00CC7493">
      <w:pPr>
        <w:numPr>
          <w:ilvl w:val="1"/>
          <w:numId w:val="0"/>
        </w:numPr>
        <w:spacing w:before="120" w:after="120"/>
        <w:ind w:left="851"/>
        <w:jc w:val="both"/>
      </w:pPr>
      <w:r w:rsidRPr="00CC7493">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CC7493" w:rsidRDefault="008C6D49" w:rsidP="00CC7493">
      <w:pPr>
        <w:numPr>
          <w:ilvl w:val="1"/>
          <w:numId w:val="0"/>
        </w:numPr>
        <w:spacing w:before="120" w:after="120"/>
        <w:ind w:left="851"/>
        <w:jc w:val="both"/>
      </w:pPr>
      <w:r w:rsidRPr="00CC7493">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8C6D49" w:rsidRPr="00CC7493" w:rsidRDefault="008C6D49" w:rsidP="00CC7493">
      <w:pPr>
        <w:numPr>
          <w:ilvl w:val="1"/>
          <w:numId w:val="0"/>
        </w:numPr>
        <w:tabs>
          <w:tab w:val="num" w:pos="0"/>
        </w:tabs>
        <w:spacing w:before="120" w:after="120"/>
        <w:ind w:left="851"/>
        <w:jc w:val="both"/>
        <w:rPr>
          <w:b/>
          <w:i/>
        </w:rPr>
      </w:pPr>
      <w:r w:rsidRPr="00CC7493">
        <w:rPr>
          <w:b/>
          <w:i/>
        </w:rPr>
        <w:t xml:space="preserve">В случае заключения Договора с Поставщиком, являющимся организацией </w:t>
      </w:r>
      <w:proofErr w:type="spellStart"/>
      <w:r w:rsidRPr="00CC7493">
        <w:rPr>
          <w:b/>
          <w:i/>
        </w:rPr>
        <w:t>Госкорпорации</w:t>
      </w:r>
      <w:proofErr w:type="spellEnd"/>
      <w:r w:rsidRPr="00CC7493">
        <w:rPr>
          <w:b/>
          <w:i/>
        </w:rPr>
        <w:t xml:space="preserve"> «</w:t>
      </w:r>
      <w:proofErr w:type="spellStart"/>
      <w:r w:rsidRPr="00CC7493">
        <w:rPr>
          <w:b/>
          <w:i/>
        </w:rPr>
        <w:t>Росатом</w:t>
      </w:r>
      <w:proofErr w:type="spellEnd"/>
      <w:r w:rsidRPr="00CC7493">
        <w:rPr>
          <w:b/>
          <w:i/>
        </w:rPr>
        <w:t xml:space="preserve">», подведомственным </w:t>
      </w:r>
      <w:proofErr w:type="spellStart"/>
      <w:r w:rsidRPr="00CC7493">
        <w:rPr>
          <w:b/>
          <w:i/>
        </w:rPr>
        <w:t>Госкорпорации</w:t>
      </w:r>
      <w:proofErr w:type="spellEnd"/>
      <w:r w:rsidRPr="00CC7493">
        <w:rPr>
          <w:b/>
          <w:i/>
        </w:rPr>
        <w:t xml:space="preserve"> «</w:t>
      </w:r>
      <w:proofErr w:type="spellStart"/>
      <w:r w:rsidRPr="00CC7493">
        <w:rPr>
          <w:b/>
          <w:i/>
        </w:rPr>
        <w:t>Росатом</w:t>
      </w:r>
      <w:proofErr w:type="spellEnd"/>
      <w:r w:rsidRPr="00CC7493">
        <w:rPr>
          <w:b/>
          <w:i/>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8C6D49" w:rsidRPr="00CC7493" w:rsidRDefault="008C6D49" w:rsidP="00CC7493">
      <w:pPr>
        <w:numPr>
          <w:ilvl w:val="1"/>
          <w:numId w:val="29"/>
        </w:numPr>
        <w:tabs>
          <w:tab w:val="left" w:pos="851"/>
        </w:tabs>
        <w:spacing w:before="120"/>
        <w:ind w:left="851" w:hanging="851"/>
        <w:jc w:val="both"/>
      </w:pPr>
      <w:r w:rsidRPr="00CC7493">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8C6D49" w:rsidRPr="00CC7493" w:rsidRDefault="008C6D49" w:rsidP="00CC7493">
      <w:pPr>
        <w:numPr>
          <w:ilvl w:val="1"/>
          <w:numId w:val="0"/>
        </w:numPr>
        <w:spacing w:before="120" w:after="120"/>
        <w:ind w:left="851"/>
        <w:jc w:val="both"/>
      </w:pPr>
      <w:r w:rsidRPr="00CC7493">
        <w:t>- Поставщика: @@@;</w:t>
      </w:r>
    </w:p>
    <w:p w:rsidR="008C6D49" w:rsidRPr="00CC7493" w:rsidRDefault="008C6D49" w:rsidP="00CC7493">
      <w:pPr>
        <w:numPr>
          <w:ilvl w:val="1"/>
          <w:numId w:val="0"/>
        </w:numPr>
        <w:spacing w:before="120" w:after="120"/>
        <w:ind w:left="851"/>
        <w:jc w:val="both"/>
      </w:pPr>
      <w:r w:rsidRPr="00CC7493">
        <w:t xml:space="preserve">- Заказчика: </w:t>
      </w:r>
      <w:r w:rsidR="00811CB5" w:rsidRPr="00CC7493">
        <w:t>YDSchuko@Atomenergoprom.ru, LASergeeva@Atomenergoprom.ru</w:t>
      </w:r>
      <w:r w:rsidRPr="00CC7493">
        <w:t>,</w:t>
      </w:r>
    </w:p>
    <w:p w:rsidR="008C6D49" w:rsidRPr="00CC7493" w:rsidRDefault="008C6D49" w:rsidP="00CC7493">
      <w:pPr>
        <w:numPr>
          <w:ilvl w:val="1"/>
          <w:numId w:val="0"/>
        </w:numPr>
        <w:spacing w:before="120" w:after="120"/>
        <w:ind w:left="851"/>
        <w:jc w:val="both"/>
      </w:pPr>
      <w:r w:rsidRPr="00CC7493">
        <w:t>либо переданные сторонами по акту (далее – Сведения), являются полными, точными и достоверными</w:t>
      </w:r>
    </w:p>
    <w:p w:rsidR="008C6D49" w:rsidRPr="00CC7493" w:rsidRDefault="008C6D49" w:rsidP="00CC7493">
      <w:pPr>
        <w:numPr>
          <w:ilvl w:val="1"/>
          <w:numId w:val="0"/>
        </w:numPr>
        <w:spacing w:before="120" w:after="120"/>
        <w:ind w:left="851"/>
        <w:jc w:val="both"/>
      </w:pPr>
      <w:r w:rsidRPr="00CC7493">
        <w:t>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w:t>
      </w:r>
      <w:r w:rsidR="006A372D" w:rsidRPr="00CC7493">
        <w:t> </w:t>
      </w:r>
      <w:r w:rsidR="008E3F89" w:rsidRPr="00CC7493">
        <w:t>4</w:t>
      </w:r>
      <w:r w:rsidRPr="00CC7493">
        <w:t xml:space="preserve"> к Договору. </w:t>
      </w:r>
    </w:p>
    <w:p w:rsidR="008C6D49" w:rsidRPr="00CC7493" w:rsidRDefault="008C6D49" w:rsidP="00CC7493">
      <w:pPr>
        <w:numPr>
          <w:ilvl w:val="1"/>
          <w:numId w:val="0"/>
        </w:numPr>
        <w:spacing w:before="120" w:after="120"/>
        <w:ind w:left="851"/>
        <w:jc w:val="both"/>
      </w:pPr>
      <w:r w:rsidRPr="00CC7493">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CC7493">
        <w:lastRenderedPageBreak/>
        <w:t>Госкорпорации</w:t>
      </w:r>
      <w:proofErr w:type="spellEnd"/>
      <w:r w:rsidRPr="00CC7493">
        <w:t xml:space="preserve"> «</w:t>
      </w:r>
      <w:proofErr w:type="spellStart"/>
      <w:r w:rsidRPr="00CC7493">
        <w:t>Росатом</w:t>
      </w:r>
      <w:proofErr w:type="spellEnd"/>
      <w:r w:rsidRPr="00CC7493">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CC7493">
        <w:t>Росфинмониторингу</w:t>
      </w:r>
      <w:proofErr w:type="spellEnd"/>
      <w:r w:rsidRPr="00CC7493">
        <w:t xml:space="preserve">, Правительству Российской Федерации) и последующую обработку Сведений </w:t>
      </w:r>
      <w:proofErr w:type="spellStart"/>
      <w:r w:rsidRPr="00CC7493">
        <w:t>Госкорпорацией</w:t>
      </w:r>
      <w:proofErr w:type="spellEnd"/>
      <w:r w:rsidRPr="00CC7493">
        <w:t xml:space="preserve"> «</w:t>
      </w:r>
      <w:proofErr w:type="spellStart"/>
      <w:r w:rsidRPr="00CC7493">
        <w:t>Росатом</w:t>
      </w:r>
      <w:proofErr w:type="spellEnd"/>
      <w:r w:rsidRPr="00CC7493">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CC7493" w:rsidRDefault="008C6D49" w:rsidP="00CC7493">
      <w:pPr>
        <w:numPr>
          <w:ilvl w:val="1"/>
          <w:numId w:val="0"/>
        </w:numPr>
        <w:spacing w:before="120" w:after="120"/>
        <w:ind w:left="851"/>
        <w:jc w:val="both"/>
      </w:pPr>
      <w:r w:rsidRPr="00CC7493">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CC7493" w:rsidRDefault="008C6D49" w:rsidP="00CC7493">
      <w:pPr>
        <w:numPr>
          <w:ilvl w:val="1"/>
          <w:numId w:val="0"/>
        </w:numPr>
        <w:spacing w:before="120" w:after="120"/>
        <w:ind w:left="851"/>
        <w:jc w:val="both"/>
      </w:pPr>
      <w:r w:rsidRPr="00CC7493">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p>
    <w:p w:rsidR="008C6D49" w:rsidRPr="00CC7493" w:rsidRDefault="008C6D49" w:rsidP="00CC7493">
      <w:pPr>
        <w:numPr>
          <w:ilvl w:val="1"/>
          <w:numId w:val="29"/>
        </w:numPr>
        <w:tabs>
          <w:tab w:val="left" w:pos="851"/>
        </w:tabs>
        <w:spacing w:before="120"/>
        <w:ind w:left="851" w:hanging="851"/>
        <w:jc w:val="both"/>
      </w:pPr>
      <w:r w:rsidRPr="00CC7493">
        <w:t>Во всём остальном, что не предусмотрено условиями Договора, Стороны будут руководствоваться законодательством Российской Федерации.</w:t>
      </w:r>
    </w:p>
    <w:p w:rsidR="008C6D49" w:rsidRDefault="008C6D49" w:rsidP="00CC7493">
      <w:pPr>
        <w:numPr>
          <w:ilvl w:val="1"/>
          <w:numId w:val="29"/>
        </w:numPr>
        <w:tabs>
          <w:tab w:val="left" w:pos="851"/>
        </w:tabs>
        <w:spacing w:before="120"/>
        <w:ind w:left="851" w:hanging="851"/>
        <w:jc w:val="both"/>
      </w:pPr>
      <w:r w:rsidRPr="00CC7493">
        <w:t xml:space="preserve">Договор составлен в 2 (двух) </w:t>
      </w:r>
      <w:proofErr w:type="gramStart"/>
      <w:r w:rsidRPr="00CC7493">
        <w:t>экземплярах</w:t>
      </w:r>
      <w:proofErr w:type="gramEnd"/>
      <w:r w:rsidRPr="00CC7493">
        <w:t xml:space="preserve"> имеющих одинаковую юридическую силу, по одному экземпляру для каждой Стороны.</w:t>
      </w:r>
    </w:p>
    <w:p w:rsidR="0041779E" w:rsidRPr="00CC7493" w:rsidRDefault="0041779E" w:rsidP="0041779E">
      <w:pPr>
        <w:tabs>
          <w:tab w:val="left" w:pos="851"/>
        </w:tabs>
        <w:spacing w:before="120"/>
        <w:ind w:left="851"/>
        <w:jc w:val="both"/>
      </w:pPr>
      <w:bookmarkStart w:id="2" w:name="_GoBack"/>
      <w:bookmarkEnd w:id="2"/>
    </w:p>
    <w:p w:rsidR="008C6D49" w:rsidRPr="00CC7493" w:rsidRDefault="008C6D49" w:rsidP="00CC7493">
      <w:pPr>
        <w:pStyle w:val="1"/>
        <w:keepNext w:val="0"/>
        <w:widowControl w:val="0"/>
        <w:numPr>
          <w:ilvl w:val="0"/>
          <w:numId w:val="0"/>
        </w:numPr>
        <w:spacing w:before="120" w:after="120"/>
        <w:jc w:val="center"/>
        <w:rPr>
          <w:b/>
        </w:rPr>
      </w:pPr>
      <w:r w:rsidRPr="00CC7493">
        <w:rPr>
          <w:b/>
        </w:rPr>
        <w:t>1</w:t>
      </w:r>
      <w:r w:rsidR="001320DB" w:rsidRPr="00CC7493">
        <w:rPr>
          <w:b/>
        </w:rPr>
        <w:t>7</w:t>
      </w:r>
      <w:r w:rsidRPr="00CC7493">
        <w:rPr>
          <w:b/>
        </w:rPr>
        <w:t>. Перечень приложений к Договору</w:t>
      </w:r>
    </w:p>
    <w:p w:rsidR="0094539E" w:rsidRPr="00CC7493" w:rsidRDefault="0094539E" w:rsidP="00CC7493">
      <w:pPr>
        <w:numPr>
          <w:ilvl w:val="1"/>
          <w:numId w:val="40"/>
        </w:numPr>
        <w:tabs>
          <w:tab w:val="left" w:pos="851"/>
        </w:tabs>
        <w:spacing w:before="120" w:after="80" w:line="264" w:lineRule="auto"/>
        <w:ind w:left="851" w:hanging="851"/>
        <w:jc w:val="both"/>
        <w:rPr>
          <w:noProof/>
        </w:rPr>
      </w:pPr>
      <w:r w:rsidRPr="00CC7493">
        <w:t>К Договору прилагаются и являются его неотъемлемой частью:</w:t>
      </w:r>
    </w:p>
    <w:p w:rsidR="008A657D" w:rsidRPr="00CC7493" w:rsidRDefault="00B8208D" w:rsidP="00CC7493">
      <w:pPr>
        <w:tabs>
          <w:tab w:val="left" w:pos="2835"/>
          <w:tab w:val="left" w:pos="3119"/>
        </w:tabs>
        <w:spacing w:after="80" w:line="264" w:lineRule="auto"/>
        <w:ind w:left="851"/>
        <w:jc w:val="both"/>
        <w:rPr>
          <w:noProof/>
        </w:rPr>
      </w:pPr>
      <w:r w:rsidRPr="00CC7493">
        <w:rPr>
          <w:noProof/>
        </w:rPr>
        <w:t>Приложение № </w:t>
      </w:r>
      <w:r w:rsidR="008A657D" w:rsidRPr="00CC7493">
        <w:rPr>
          <w:noProof/>
        </w:rPr>
        <w:t xml:space="preserve">1 – Спецификация </w:t>
      </w:r>
      <w:r w:rsidR="00132AF2" w:rsidRPr="00CC7493">
        <w:rPr>
          <w:noProof/>
        </w:rPr>
        <w:t>О</w:t>
      </w:r>
      <w:r w:rsidR="008A657D" w:rsidRPr="00CC7493">
        <w:rPr>
          <w:noProof/>
        </w:rPr>
        <w:t>борудования</w:t>
      </w:r>
    </w:p>
    <w:p w:rsidR="008A657D" w:rsidRPr="00CC7493" w:rsidRDefault="00B8208D" w:rsidP="00CC7493">
      <w:pPr>
        <w:tabs>
          <w:tab w:val="left" w:pos="2835"/>
          <w:tab w:val="left" w:pos="3119"/>
        </w:tabs>
        <w:spacing w:after="80" w:line="264" w:lineRule="auto"/>
        <w:ind w:left="851"/>
        <w:jc w:val="both"/>
        <w:rPr>
          <w:noProof/>
        </w:rPr>
      </w:pPr>
      <w:r w:rsidRPr="00CC7493">
        <w:rPr>
          <w:noProof/>
        </w:rPr>
        <w:t>Приложение № </w:t>
      </w:r>
      <w:r w:rsidR="008A657D" w:rsidRPr="00CC7493">
        <w:rPr>
          <w:noProof/>
        </w:rPr>
        <w:t>2 – Образец маркировки</w:t>
      </w:r>
    </w:p>
    <w:p w:rsidR="008A657D" w:rsidRPr="00CC7493" w:rsidRDefault="00B8208D" w:rsidP="00CC7493">
      <w:pPr>
        <w:tabs>
          <w:tab w:val="left" w:pos="2835"/>
          <w:tab w:val="left" w:pos="3119"/>
        </w:tabs>
        <w:spacing w:after="80" w:line="264" w:lineRule="auto"/>
        <w:ind w:left="851"/>
        <w:jc w:val="both"/>
        <w:rPr>
          <w:noProof/>
        </w:rPr>
      </w:pPr>
      <w:r w:rsidRPr="00CC7493">
        <w:rPr>
          <w:noProof/>
        </w:rPr>
        <w:t>Приложение № </w:t>
      </w:r>
      <w:r w:rsidR="008A657D" w:rsidRPr="00CC7493">
        <w:rPr>
          <w:noProof/>
        </w:rPr>
        <w:t xml:space="preserve">3 – </w:t>
      </w:r>
      <w:r w:rsidR="00811CB5" w:rsidRPr="00CC7493">
        <w:rPr>
          <w:noProof/>
        </w:rPr>
        <w:t xml:space="preserve">Порядок выполнения Шеф-монтажа </w:t>
      </w:r>
    </w:p>
    <w:p w:rsidR="008A657D" w:rsidRPr="00CC7493" w:rsidRDefault="00B8208D" w:rsidP="00CC7493">
      <w:pPr>
        <w:tabs>
          <w:tab w:val="left" w:pos="2835"/>
        </w:tabs>
        <w:spacing w:after="80" w:line="264" w:lineRule="auto"/>
        <w:ind w:left="851"/>
        <w:jc w:val="both"/>
        <w:rPr>
          <w:noProof/>
        </w:rPr>
      </w:pPr>
      <w:r w:rsidRPr="00CC7493">
        <w:rPr>
          <w:noProof/>
        </w:rPr>
        <w:t>Приложение № </w:t>
      </w:r>
      <w:r w:rsidR="008A657D" w:rsidRPr="00CC7493">
        <w:rPr>
          <w:noProof/>
        </w:rPr>
        <w:t xml:space="preserve">4 – </w:t>
      </w:r>
      <w:r w:rsidR="00DF795B" w:rsidRPr="00CC7493">
        <w:rPr>
          <w:noProof/>
        </w:rPr>
        <w:t>Информация о цепочке собственников контрагента, включая бенефициаров (в том числе, конечных)</w:t>
      </w:r>
    </w:p>
    <w:p w:rsidR="008A657D" w:rsidRPr="00CC7493" w:rsidRDefault="00B8208D" w:rsidP="00CC7493">
      <w:pPr>
        <w:tabs>
          <w:tab w:val="left" w:pos="2835"/>
          <w:tab w:val="left" w:pos="3119"/>
        </w:tabs>
        <w:spacing w:after="80" w:line="264" w:lineRule="auto"/>
        <w:ind w:left="851"/>
        <w:jc w:val="both"/>
        <w:rPr>
          <w:noProof/>
        </w:rPr>
      </w:pPr>
      <w:r w:rsidRPr="00CC7493">
        <w:rPr>
          <w:noProof/>
        </w:rPr>
        <w:t>Приложение № </w:t>
      </w:r>
      <w:r w:rsidR="008A657D" w:rsidRPr="00CC7493">
        <w:rPr>
          <w:noProof/>
        </w:rPr>
        <w:t>5 – Перечень, условия и сроки передачи Документации</w:t>
      </w:r>
    </w:p>
    <w:p w:rsidR="008A657D" w:rsidRPr="00CC7493" w:rsidRDefault="00B8208D" w:rsidP="00CC7493">
      <w:pPr>
        <w:tabs>
          <w:tab w:val="left" w:pos="2835"/>
          <w:tab w:val="left" w:pos="3119"/>
        </w:tabs>
        <w:spacing w:after="80" w:line="264" w:lineRule="auto"/>
        <w:ind w:left="851"/>
        <w:jc w:val="both"/>
        <w:rPr>
          <w:noProof/>
        </w:rPr>
      </w:pPr>
      <w:r w:rsidRPr="00CC7493">
        <w:rPr>
          <w:noProof/>
        </w:rPr>
        <w:t>Приложение № </w:t>
      </w:r>
      <w:r w:rsidR="008A657D" w:rsidRPr="00CC7493">
        <w:rPr>
          <w:noProof/>
        </w:rPr>
        <w:t xml:space="preserve">6 – </w:t>
      </w:r>
      <w:r w:rsidR="008A657D" w:rsidRPr="00CC7493">
        <w:rPr>
          <w:color w:val="000000"/>
        </w:rPr>
        <w:t>Требования к обеспечению качества</w:t>
      </w:r>
    </w:p>
    <w:p w:rsidR="008A657D" w:rsidRPr="00CC7493" w:rsidRDefault="00B8208D" w:rsidP="00CC7493">
      <w:pPr>
        <w:tabs>
          <w:tab w:val="left" w:pos="2835"/>
          <w:tab w:val="left" w:pos="3119"/>
        </w:tabs>
        <w:spacing w:after="80" w:line="264" w:lineRule="auto"/>
        <w:ind w:left="851"/>
        <w:jc w:val="both"/>
        <w:rPr>
          <w:noProof/>
        </w:rPr>
      </w:pPr>
      <w:r w:rsidRPr="00CC7493">
        <w:rPr>
          <w:noProof/>
        </w:rPr>
        <w:t>Приложение № </w:t>
      </w:r>
      <w:r w:rsidR="008A657D" w:rsidRPr="00CC7493">
        <w:rPr>
          <w:noProof/>
        </w:rPr>
        <w:t>7 – Условия пребывания специалистов Заказчика, Покупателя и Уполномоченной организации на предприятии Поставщика/Субпоставщика</w:t>
      </w:r>
    </w:p>
    <w:p w:rsidR="008A657D" w:rsidRPr="00CC7493" w:rsidRDefault="00B8208D" w:rsidP="00CC7493">
      <w:pPr>
        <w:tabs>
          <w:tab w:val="left" w:pos="2835"/>
          <w:tab w:val="left" w:pos="3119"/>
        </w:tabs>
        <w:spacing w:after="80" w:line="264" w:lineRule="auto"/>
        <w:ind w:left="851"/>
        <w:jc w:val="both"/>
        <w:rPr>
          <w:noProof/>
        </w:rPr>
      </w:pPr>
      <w:r w:rsidRPr="00CC7493">
        <w:rPr>
          <w:noProof/>
        </w:rPr>
        <w:t>Приложение № </w:t>
      </w:r>
      <w:r w:rsidR="008A657D" w:rsidRPr="00CC7493">
        <w:rPr>
          <w:noProof/>
        </w:rPr>
        <w:t>8 – Требования к упаковке, маркировке и хранению Оборудования</w:t>
      </w:r>
    </w:p>
    <w:p w:rsidR="008A657D" w:rsidRPr="00CC7493" w:rsidRDefault="00B8208D" w:rsidP="00CC7493">
      <w:pPr>
        <w:tabs>
          <w:tab w:val="left" w:pos="2835"/>
          <w:tab w:val="left" w:pos="3119"/>
        </w:tabs>
        <w:spacing w:after="80" w:line="264" w:lineRule="auto"/>
        <w:ind w:left="851"/>
        <w:jc w:val="both"/>
        <w:rPr>
          <w:noProof/>
        </w:rPr>
      </w:pPr>
      <w:r w:rsidRPr="00CC7493">
        <w:rPr>
          <w:noProof/>
        </w:rPr>
        <w:t>Приложение № </w:t>
      </w:r>
      <w:r w:rsidR="008A657D" w:rsidRPr="00CC7493">
        <w:rPr>
          <w:noProof/>
        </w:rPr>
        <w:t>9 – Условия конфиденциальности</w:t>
      </w:r>
    </w:p>
    <w:p w:rsidR="008A657D" w:rsidRPr="00CC7493" w:rsidRDefault="00B8208D" w:rsidP="00CC7493">
      <w:pPr>
        <w:tabs>
          <w:tab w:val="left" w:pos="2835"/>
          <w:tab w:val="left" w:pos="3119"/>
        </w:tabs>
        <w:spacing w:after="80" w:line="264" w:lineRule="auto"/>
        <w:ind w:left="851"/>
        <w:jc w:val="both"/>
        <w:rPr>
          <w:noProof/>
        </w:rPr>
      </w:pPr>
      <w:r w:rsidRPr="00CC7493">
        <w:rPr>
          <w:noProof/>
        </w:rPr>
        <w:t>Приложение № </w:t>
      </w:r>
      <w:r w:rsidR="008A657D" w:rsidRPr="00CC7493">
        <w:rPr>
          <w:noProof/>
        </w:rPr>
        <w:t>10 – Форма ежемесячного отчета</w:t>
      </w:r>
    </w:p>
    <w:p w:rsidR="008A657D" w:rsidRPr="00CC7493" w:rsidRDefault="00B8208D" w:rsidP="00CC7493">
      <w:pPr>
        <w:tabs>
          <w:tab w:val="left" w:pos="2835"/>
          <w:tab w:val="left" w:pos="3119"/>
        </w:tabs>
        <w:spacing w:after="80" w:line="264" w:lineRule="auto"/>
        <w:ind w:left="851"/>
        <w:jc w:val="both"/>
        <w:rPr>
          <w:noProof/>
        </w:rPr>
      </w:pPr>
      <w:r w:rsidRPr="00CC7493">
        <w:rPr>
          <w:noProof/>
        </w:rPr>
        <w:t>Приложение № </w:t>
      </w:r>
      <w:r w:rsidR="008A657D" w:rsidRPr="00CC7493">
        <w:rPr>
          <w:noProof/>
        </w:rPr>
        <w:t>11 – Форма графика изготовления и поставки Оборудования</w:t>
      </w:r>
    </w:p>
    <w:p w:rsidR="00DF795B" w:rsidRPr="00CC7493" w:rsidRDefault="00DF795B" w:rsidP="00CC7493">
      <w:pPr>
        <w:tabs>
          <w:tab w:val="left" w:pos="2835"/>
          <w:tab w:val="left" w:pos="3119"/>
        </w:tabs>
        <w:spacing w:after="80" w:line="264" w:lineRule="auto"/>
        <w:ind w:left="851"/>
        <w:jc w:val="both"/>
        <w:rPr>
          <w:noProof/>
        </w:rPr>
      </w:pPr>
      <w:r w:rsidRPr="00CC7493">
        <w:rPr>
          <w:noProof/>
        </w:rPr>
        <w:t>Приложение № 1</w:t>
      </w:r>
      <w:r w:rsidR="00AF0C7F" w:rsidRPr="00CC7493">
        <w:rPr>
          <w:noProof/>
        </w:rPr>
        <w:t>2</w:t>
      </w:r>
      <w:r w:rsidRPr="00CC7493">
        <w:rPr>
          <w:noProof/>
        </w:rPr>
        <w:t xml:space="preserve">  – Форма акта о зачете аванса</w:t>
      </w:r>
    </w:p>
    <w:p w:rsidR="001F46B9" w:rsidRPr="00CC7493" w:rsidRDefault="001F46B9" w:rsidP="00CC7493">
      <w:pPr>
        <w:pStyle w:val="1"/>
        <w:keepNext w:val="0"/>
        <w:widowControl w:val="0"/>
        <w:numPr>
          <w:ilvl w:val="0"/>
          <w:numId w:val="0"/>
        </w:numPr>
        <w:spacing w:before="120" w:after="120"/>
        <w:jc w:val="center"/>
        <w:rPr>
          <w:b/>
        </w:rPr>
      </w:pPr>
      <w:r w:rsidRPr="00CC7493">
        <w:rPr>
          <w:b/>
        </w:rPr>
        <w:t>1</w:t>
      </w:r>
      <w:r w:rsidR="001320DB" w:rsidRPr="00CC7493">
        <w:rPr>
          <w:b/>
        </w:rPr>
        <w:t>8</w:t>
      </w:r>
      <w:r w:rsidRPr="00CC7493">
        <w:rPr>
          <w:b/>
        </w:rPr>
        <w:t>.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1F46B9" w:rsidRPr="00CC7493" w:rsidTr="00E22DBF">
        <w:tc>
          <w:tcPr>
            <w:tcW w:w="4928" w:type="dxa"/>
          </w:tcPr>
          <w:p w:rsidR="001F46B9" w:rsidRPr="00CC7493" w:rsidRDefault="001F46B9" w:rsidP="00CC7493">
            <w:pPr>
              <w:pStyle w:val="FR1"/>
              <w:spacing w:before="120" w:after="120" w:line="240" w:lineRule="auto"/>
              <w:ind w:firstLine="0"/>
              <w:jc w:val="center"/>
              <w:rPr>
                <w:rFonts w:ascii="Times New Roman" w:hAnsi="Times New Roman"/>
                <w:b/>
                <w:noProof/>
                <w:sz w:val="24"/>
                <w:szCs w:val="24"/>
              </w:rPr>
            </w:pPr>
            <w:r w:rsidRPr="00CC7493">
              <w:rPr>
                <w:rFonts w:ascii="Times New Roman" w:hAnsi="Times New Roman"/>
                <w:b/>
                <w:noProof/>
                <w:sz w:val="24"/>
                <w:szCs w:val="24"/>
              </w:rPr>
              <w:t>ЗАКАЗЧИК:</w:t>
            </w:r>
          </w:p>
        </w:tc>
        <w:tc>
          <w:tcPr>
            <w:tcW w:w="4925" w:type="dxa"/>
          </w:tcPr>
          <w:p w:rsidR="001F46B9" w:rsidRPr="00CC7493" w:rsidRDefault="001F46B9" w:rsidP="00CC7493">
            <w:pPr>
              <w:pStyle w:val="FR1"/>
              <w:spacing w:before="120" w:after="120" w:line="240" w:lineRule="auto"/>
              <w:ind w:firstLine="0"/>
              <w:jc w:val="center"/>
              <w:rPr>
                <w:rFonts w:ascii="Times New Roman" w:hAnsi="Times New Roman"/>
                <w:b/>
                <w:noProof/>
                <w:sz w:val="24"/>
                <w:szCs w:val="24"/>
              </w:rPr>
            </w:pPr>
            <w:r w:rsidRPr="00CC7493">
              <w:rPr>
                <w:rFonts w:ascii="Times New Roman" w:hAnsi="Times New Roman"/>
                <w:b/>
                <w:noProof/>
                <w:sz w:val="24"/>
                <w:szCs w:val="24"/>
              </w:rPr>
              <w:t>ПОСТАВЩИК:</w:t>
            </w:r>
          </w:p>
        </w:tc>
      </w:tr>
      <w:tr w:rsidR="001F46B9" w:rsidRPr="00CC7493" w:rsidTr="00E22DBF">
        <w:trPr>
          <w:trHeight w:hRule="exact" w:val="2775"/>
        </w:trPr>
        <w:tc>
          <w:tcPr>
            <w:tcW w:w="4928" w:type="dxa"/>
          </w:tcPr>
          <w:p w:rsidR="001F46B9" w:rsidRPr="00CC7493" w:rsidRDefault="001F46B9" w:rsidP="00CC7493">
            <w:r w:rsidRPr="00CC7493">
              <w:lastRenderedPageBreak/>
              <w:t>АО «ДЕЗ»</w:t>
            </w:r>
          </w:p>
          <w:p w:rsidR="001F46B9" w:rsidRPr="00CC7493" w:rsidRDefault="001F46B9" w:rsidP="00CC7493">
            <w:r w:rsidRPr="00CC7493">
              <w:t xml:space="preserve">Адрес: </w:t>
            </w:r>
            <w:smartTag w:uri="urn:schemas-microsoft-com:office:smarttags" w:element="metricconverter">
              <w:smartTagPr>
                <w:attr w:name="ProductID" w:val="119180 г"/>
              </w:smartTagPr>
              <w:r w:rsidRPr="00CC7493">
                <w:t>119180 г</w:t>
              </w:r>
            </w:smartTag>
            <w:r w:rsidRPr="00CC7493">
              <w:t xml:space="preserve">. Москва, </w:t>
            </w:r>
          </w:p>
          <w:p w:rsidR="001F46B9" w:rsidRPr="00CC7493" w:rsidRDefault="001F46B9" w:rsidP="00CC7493">
            <w:r w:rsidRPr="00CC7493">
              <w:t>ул. Б. Полянка, дом 25, стр.1</w:t>
            </w:r>
          </w:p>
          <w:p w:rsidR="001F46B9" w:rsidRPr="00CC7493" w:rsidRDefault="001F46B9" w:rsidP="00CC7493">
            <w:r w:rsidRPr="00CC7493">
              <w:t>КПП 770601001</w:t>
            </w:r>
          </w:p>
          <w:p w:rsidR="001F46B9" w:rsidRPr="00CC7493" w:rsidRDefault="001F46B9" w:rsidP="00CC7493">
            <w:r w:rsidRPr="00CC7493">
              <w:t>ИНН 7706730001,</w:t>
            </w:r>
          </w:p>
          <w:p w:rsidR="001F46B9" w:rsidRPr="00CC7493" w:rsidRDefault="001F46B9" w:rsidP="00CC7493">
            <w:r w:rsidRPr="00CC7493">
              <w:t>р/с 40702810638040024703 в дополнительном офисе № 01764 Московского Банка Сбербанка России ОАО г. Москва,</w:t>
            </w:r>
          </w:p>
          <w:p w:rsidR="001F46B9" w:rsidRPr="00CC7493" w:rsidRDefault="001F46B9" w:rsidP="00CC7493">
            <w:r w:rsidRPr="00CC7493">
              <w:t>к/с 30101810400000000225,</w:t>
            </w:r>
          </w:p>
          <w:p w:rsidR="001F46B9" w:rsidRPr="00CC7493" w:rsidRDefault="001F46B9" w:rsidP="00CC7493">
            <w:pPr>
              <w:suppressLineNumbers/>
              <w:tabs>
                <w:tab w:val="left" w:pos="0"/>
                <w:tab w:val="left" w:pos="4772"/>
              </w:tabs>
              <w:suppressAutoHyphens/>
              <w:ind w:right="23"/>
              <w:rPr>
                <w:b/>
                <w:noProof/>
              </w:rPr>
            </w:pPr>
            <w:r w:rsidRPr="00CC7493">
              <w:t>БИК 044525225</w:t>
            </w:r>
          </w:p>
        </w:tc>
        <w:tc>
          <w:tcPr>
            <w:tcW w:w="4925" w:type="dxa"/>
          </w:tcPr>
          <w:p w:rsidR="001F46B9" w:rsidRPr="00CC7493" w:rsidRDefault="001F46B9" w:rsidP="00CC7493">
            <w:pPr>
              <w:pStyle w:val="a8"/>
              <w:suppressLineNumbers/>
              <w:tabs>
                <w:tab w:val="left" w:pos="0"/>
              </w:tabs>
              <w:suppressAutoHyphens/>
              <w:spacing w:before="120"/>
              <w:ind w:right="23"/>
              <w:rPr>
                <w:rFonts w:ascii="Times New Roman" w:hAnsi="Times New Roman"/>
                <w:noProof/>
              </w:rPr>
            </w:pPr>
          </w:p>
        </w:tc>
      </w:tr>
    </w:tbl>
    <w:p w:rsidR="00F36C44" w:rsidRPr="00CC7493" w:rsidRDefault="00F36C44" w:rsidP="00CC7493">
      <w:pPr>
        <w:spacing w:before="120"/>
      </w:pPr>
    </w:p>
    <w:tbl>
      <w:tblPr>
        <w:tblW w:w="0" w:type="auto"/>
        <w:tblInd w:w="108" w:type="dxa"/>
        <w:tblLook w:val="01E0" w:firstRow="1" w:lastRow="1" w:firstColumn="1" w:lastColumn="1" w:noHBand="0" w:noVBand="0"/>
      </w:tblPr>
      <w:tblGrid>
        <w:gridCol w:w="4820"/>
        <w:gridCol w:w="4819"/>
      </w:tblGrid>
      <w:tr w:rsidR="00F36C44" w:rsidRPr="00CC7493" w:rsidTr="00677901">
        <w:tc>
          <w:tcPr>
            <w:tcW w:w="4820" w:type="dxa"/>
          </w:tcPr>
          <w:p w:rsidR="00F36C44" w:rsidRPr="00CC7493" w:rsidRDefault="00F36C44" w:rsidP="00CC7493">
            <w:pPr>
              <w:rPr>
                <w:sz w:val="28"/>
                <w:szCs w:val="28"/>
              </w:rPr>
            </w:pPr>
            <w:r w:rsidRPr="00CC7493">
              <w:rPr>
                <w:b/>
                <w:sz w:val="28"/>
                <w:szCs w:val="28"/>
              </w:rPr>
              <w:t>ЗАКАЗЧИК:</w:t>
            </w:r>
          </w:p>
        </w:tc>
        <w:tc>
          <w:tcPr>
            <w:tcW w:w="4819" w:type="dxa"/>
          </w:tcPr>
          <w:p w:rsidR="00F36C44" w:rsidRPr="00CC7493" w:rsidRDefault="00F36C44" w:rsidP="00CC7493">
            <w:pPr>
              <w:ind w:left="317"/>
              <w:rPr>
                <w:sz w:val="28"/>
                <w:szCs w:val="28"/>
              </w:rPr>
            </w:pPr>
            <w:r w:rsidRPr="00CC7493">
              <w:rPr>
                <w:b/>
                <w:sz w:val="28"/>
                <w:szCs w:val="28"/>
              </w:rPr>
              <w:t>ПОСТАВЩИК:</w:t>
            </w:r>
          </w:p>
        </w:tc>
      </w:tr>
      <w:tr w:rsidR="00F36C44" w:rsidRPr="00CC7493" w:rsidTr="00677901">
        <w:tc>
          <w:tcPr>
            <w:tcW w:w="4820" w:type="dxa"/>
          </w:tcPr>
          <w:p w:rsidR="00F36C44" w:rsidRPr="00CC7493" w:rsidRDefault="00F36C44" w:rsidP="00B745C9">
            <w:pPr>
              <w:rPr>
                <w:sz w:val="28"/>
                <w:szCs w:val="28"/>
              </w:rPr>
            </w:pPr>
            <w:r w:rsidRPr="00CC7493">
              <w:rPr>
                <w:sz w:val="28"/>
                <w:szCs w:val="28"/>
              </w:rPr>
              <w:t>Генеральн</w:t>
            </w:r>
            <w:r w:rsidR="00B745C9">
              <w:rPr>
                <w:sz w:val="28"/>
                <w:szCs w:val="28"/>
              </w:rPr>
              <w:t>ый</w:t>
            </w:r>
            <w:r w:rsidRPr="00CC7493">
              <w:rPr>
                <w:sz w:val="28"/>
                <w:szCs w:val="28"/>
              </w:rPr>
              <w:t xml:space="preserve"> директор</w:t>
            </w:r>
          </w:p>
        </w:tc>
        <w:tc>
          <w:tcPr>
            <w:tcW w:w="4819" w:type="dxa"/>
          </w:tcPr>
          <w:p w:rsidR="00F36C44" w:rsidRPr="00CC7493" w:rsidRDefault="00F36C44" w:rsidP="00CC7493">
            <w:pPr>
              <w:ind w:left="317"/>
              <w:rPr>
                <w:sz w:val="28"/>
                <w:szCs w:val="28"/>
              </w:rPr>
            </w:pPr>
          </w:p>
        </w:tc>
      </w:tr>
      <w:tr w:rsidR="00F36C44" w:rsidRPr="00CC7493" w:rsidTr="00677901">
        <w:tc>
          <w:tcPr>
            <w:tcW w:w="4820" w:type="dxa"/>
          </w:tcPr>
          <w:p w:rsidR="00F36C44" w:rsidRPr="00CC7493" w:rsidRDefault="00F36C44" w:rsidP="00CC7493">
            <w:pPr>
              <w:rPr>
                <w:sz w:val="28"/>
                <w:szCs w:val="28"/>
              </w:rPr>
            </w:pPr>
            <w:r w:rsidRPr="00CC7493">
              <w:rPr>
                <w:sz w:val="28"/>
                <w:szCs w:val="28"/>
              </w:rPr>
              <w:t>АО «ДЕЗ»</w:t>
            </w:r>
          </w:p>
        </w:tc>
        <w:tc>
          <w:tcPr>
            <w:tcW w:w="4819" w:type="dxa"/>
          </w:tcPr>
          <w:p w:rsidR="00F36C44" w:rsidRPr="00CC7493" w:rsidRDefault="00F36C44" w:rsidP="00CC7493">
            <w:pPr>
              <w:ind w:left="317"/>
              <w:rPr>
                <w:sz w:val="28"/>
                <w:szCs w:val="28"/>
              </w:rPr>
            </w:pPr>
          </w:p>
        </w:tc>
      </w:tr>
      <w:tr w:rsidR="00F36C44" w:rsidRPr="00A17759" w:rsidTr="00677901">
        <w:tc>
          <w:tcPr>
            <w:tcW w:w="4820" w:type="dxa"/>
          </w:tcPr>
          <w:p w:rsidR="00F36C44" w:rsidRPr="00CC7493" w:rsidRDefault="00F36C44" w:rsidP="00CC7493">
            <w:pPr>
              <w:rPr>
                <w:sz w:val="28"/>
                <w:szCs w:val="28"/>
              </w:rPr>
            </w:pPr>
          </w:p>
          <w:p w:rsidR="00F36C44" w:rsidRPr="00CC7493" w:rsidRDefault="00F36C44" w:rsidP="00CC7493">
            <w:pPr>
              <w:rPr>
                <w:sz w:val="28"/>
                <w:szCs w:val="28"/>
              </w:rPr>
            </w:pPr>
          </w:p>
          <w:p w:rsidR="00F36C44" w:rsidRPr="00CC7493" w:rsidRDefault="00F36C44" w:rsidP="00CC7493">
            <w:pPr>
              <w:rPr>
                <w:sz w:val="28"/>
                <w:szCs w:val="28"/>
              </w:rPr>
            </w:pPr>
          </w:p>
          <w:p w:rsidR="00F36C44" w:rsidRPr="00CC7493" w:rsidRDefault="00F36C44" w:rsidP="00CC7493">
            <w:pPr>
              <w:rPr>
                <w:sz w:val="28"/>
                <w:szCs w:val="28"/>
              </w:rPr>
            </w:pPr>
          </w:p>
          <w:p w:rsidR="00F36C44" w:rsidRPr="00CC7493" w:rsidRDefault="00F36C44" w:rsidP="00CC7493">
            <w:pPr>
              <w:rPr>
                <w:sz w:val="28"/>
                <w:szCs w:val="28"/>
              </w:rPr>
            </w:pPr>
            <w:r w:rsidRPr="00CC7493">
              <w:rPr>
                <w:sz w:val="28"/>
                <w:szCs w:val="28"/>
              </w:rPr>
              <w:t xml:space="preserve">_____________ </w:t>
            </w:r>
            <w:r w:rsidR="00B745C9">
              <w:rPr>
                <w:sz w:val="28"/>
                <w:szCs w:val="28"/>
              </w:rPr>
              <w:t>Д.Г. Тарло</w:t>
            </w:r>
          </w:p>
          <w:p w:rsidR="00F36C44" w:rsidRPr="00A17759" w:rsidRDefault="00F36C44" w:rsidP="00CC7493">
            <w:pPr>
              <w:rPr>
                <w:sz w:val="28"/>
                <w:szCs w:val="28"/>
              </w:rPr>
            </w:pPr>
            <w:r w:rsidRPr="00CC7493">
              <w:rPr>
                <w:spacing w:val="6"/>
              </w:rPr>
              <w:t>.</w:t>
            </w:r>
          </w:p>
        </w:tc>
        <w:tc>
          <w:tcPr>
            <w:tcW w:w="4819" w:type="dxa"/>
          </w:tcPr>
          <w:p w:rsidR="00F36C44" w:rsidRPr="00A17759" w:rsidRDefault="00F36C44" w:rsidP="00CC7493">
            <w:pPr>
              <w:ind w:left="317"/>
              <w:rPr>
                <w:sz w:val="28"/>
                <w:szCs w:val="28"/>
              </w:rPr>
            </w:pPr>
          </w:p>
        </w:tc>
      </w:tr>
    </w:tbl>
    <w:p w:rsidR="00F36C44" w:rsidRDefault="00F36C44" w:rsidP="00CC7493">
      <w:pPr>
        <w:spacing w:before="120"/>
      </w:pPr>
    </w:p>
    <w:p w:rsidR="00F36C44" w:rsidRPr="00E62008" w:rsidRDefault="00F36C44" w:rsidP="00CC7493">
      <w:pPr>
        <w:tabs>
          <w:tab w:val="left" w:pos="720"/>
        </w:tabs>
        <w:spacing w:after="120"/>
        <w:ind w:left="720" w:right="-1" w:hanging="720"/>
        <w:jc w:val="both"/>
        <w:rPr>
          <w:spacing w:val="2"/>
          <w:sz w:val="28"/>
          <w:szCs w:val="28"/>
        </w:rPr>
      </w:pPr>
    </w:p>
    <w:p w:rsidR="001F46B9" w:rsidRPr="001F46B9" w:rsidRDefault="001F46B9" w:rsidP="00CC7493">
      <w:pPr>
        <w:spacing w:before="120"/>
      </w:pPr>
    </w:p>
    <w:sectPr w:rsidR="001F46B9" w:rsidRPr="001F46B9" w:rsidSect="001F46B9">
      <w:pgSz w:w="11909" w:h="16834"/>
      <w:pgMar w:top="851" w:right="852" w:bottom="851" w:left="1134" w:header="720" w:footer="2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
    <w:lvl w:ilvl="0">
      <w:start w:val="1"/>
      <w:numFmt w:val="decimal"/>
      <w:lvlText w:val="3.%1"/>
      <w:lvlJc w:val="left"/>
      <w:pPr>
        <w:tabs>
          <w:tab w:val="num" w:pos="680"/>
        </w:tabs>
        <w:ind w:left="680" w:hanging="680"/>
      </w:pPr>
      <w:rPr>
        <w:rFonts w:ascii="Times New Roman" w:hAnsi="Times New Roman" w:cs="Times New Roman"/>
      </w:rPr>
    </w:lvl>
  </w:abstractNum>
  <w:abstractNum w:abstractNumId="1">
    <w:nsid w:val="00000003"/>
    <w:multiLevelType w:val="multilevel"/>
    <w:tmpl w:val="00000003"/>
    <w:name w:val="WW8Num4"/>
    <w:lvl w:ilvl="0">
      <w:start w:val="1"/>
      <w:numFmt w:val="decimal"/>
      <w:lvlText w:val="8.%1"/>
      <w:lvlJc w:val="left"/>
      <w:pPr>
        <w:tabs>
          <w:tab w:val="num" w:pos="2340"/>
        </w:tabs>
        <w:ind w:left="2340" w:hanging="360"/>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rPr>
    </w:lvl>
    <w:lvl w:ilvl="2">
      <w:start w:val="1"/>
      <w:numFmt w:val="decimal"/>
      <w:lvlText w:val="6.5.%3."/>
      <w:lvlJc w:val="left"/>
      <w:pPr>
        <w:tabs>
          <w:tab w:val="num" w:pos="680"/>
        </w:tabs>
        <w:ind w:left="680" w:hanging="680"/>
      </w:pPr>
      <w:rPr>
        <w:rFonts w:ascii="Times New Roman" w:hAnsi="Times New Roman" w:cs="Times New Roman"/>
        <w:b w:val="0"/>
      </w:rPr>
    </w:lvl>
    <w:lvl w:ilvl="3">
      <w:start w:val="2"/>
      <w:numFmt w:val="decimal"/>
      <w:lvlText w:val="5.5.%4."/>
      <w:lvlJc w:val="left"/>
      <w:pPr>
        <w:tabs>
          <w:tab w:val="num" w:pos="2880"/>
        </w:tabs>
        <w:ind w:left="2880" w:hanging="360"/>
      </w:pPr>
      <w:rPr>
        <w:rFonts w:ascii="Times New Roman" w:hAnsi="Times New Roman" w:cs="Times New Roman"/>
        <w:b w:val="0"/>
      </w:rPr>
    </w:lvl>
    <w:lvl w:ilvl="4">
      <w:start w:val="1"/>
      <w:numFmt w:val="bullet"/>
      <w:lvlText w:val="-"/>
      <w:lvlJc w:val="left"/>
      <w:pPr>
        <w:tabs>
          <w:tab w:val="num" w:pos="907"/>
        </w:tabs>
        <w:ind w:left="907" w:hanging="453"/>
      </w:pPr>
      <w:rPr>
        <w:rFonts w:ascii="Courier New" w:hAnsi="Courier New"/>
        <w:b w:val="0"/>
      </w:rPr>
    </w:lvl>
    <w:lvl w:ilvl="5">
      <w:start w:val="1"/>
      <w:numFmt w:val="decimal"/>
      <w:lvlText w:val="6.6.%6."/>
      <w:lvlJc w:val="left"/>
      <w:pPr>
        <w:tabs>
          <w:tab w:val="num" w:pos="4500"/>
        </w:tabs>
        <w:ind w:left="4500" w:hanging="360"/>
      </w:pPr>
      <w:rPr>
        <w:rFonts w:ascii="Times New Roman" w:hAnsi="Times New Roman" w:cs="Times New Roman"/>
        <w:b w:val="0"/>
      </w:rPr>
    </w:lvl>
    <w:lvl w:ilvl="6">
      <w:start w:val="1"/>
      <w:numFmt w:val="decimal"/>
      <w:lvlText w:val="6.7.%7."/>
      <w:lvlJc w:val="left"/>
      <w:pPr>
        <w:tabs>
          <w:tab w:val="num" w:pos="680"/>
        </w:tabs>
        <w:ind w:left="680" w:hanging="680"/>
      </w:pPr>
      <w:rPr>
        <w:rFonts w:ascii="Times New Roman" w:hAnsi="Times New Roman" w:cs="Times New Roman"/>
        <w:b w:val="0"/>
      </w:rPr>
    </w:lvl>
    <w:lvl w:ilvl="7">
      <w:start w:val="1"/>
      <w:numFmt w:val="decimal"/>
      <w:lvlText w:val="6.8.%8."/>
      <w:lvlJc w:val="left"/>
      <w:pPr>
        <w:tabs>
          <w:tab w:val="num" w:pos="1077"/>
        </w:tabs>
        <w:ind w:left="1077" w:hanging="623"/>
      </w:pPr>
      <w:rPr>
        <w:rFonts w:ascii="Times New Roman" w:hAnsi="Times New Roman" w:cs="Times New Roman"/>
        <w:b w:val="0"/>
      </w:rPr>
    </w:lvl>
    <w:lvl w:ilvl="8">
      <w:start w:val="1"/>
      <w:numFmt w:val="decimal"/>
      <w:lvlText w:val="6.9.%9."/>
      <w:lvlJc w:val="left"/>
      <w:pPr>
        <w:tabs>
          <w:tab w:val="num" w:pos="1134"/>
        </w:tabs>
        <w:ind w:left="1134" w:hanging="680"/>
      </w:pPr>
      <w:rPr>
        <w:rFonts w:ascii="Times New Roman" w:hAnsi="Times New Roman" w:cs="Times New Roman"/>
        <w:b w:val="0"/>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3F806E74"/>
    <w:name w:val="WW8Num10"/>
    <w:lvl w:ilvl="0">
      <w:start w:val="1"/>
      <w:numFmt w:val="decimal"/>
      <w:lvlText w:val="4.%1"/>
      <w:lvlJc w:val="left"/>
      <w:pPr>
        <w:tabs>
          <w:tab w:val="num" w:pos="680"/>
        </w:tabs>
        <w:ind w:left="680" w:hanging="680"/>
      </w:pPr>
      <w:rPr>
        <w:rFonts w:ascii="Times New Roman" w:hAnsi="Times New Roman" w:cs="Times New Roman"/>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C"/>
    <w:multiLevelType w:val="multilevel"/>
    <w:tmpl w:val="0000000C"/>
    <w:name w:val="WW8Num15"/>
    <w:lvl w:ilvl="0">
      <w:start w:val="1"/>
      <w:numFmt w:val="decimal"/>
      <w:lvlText w:val="12.%1"/>
      <w:lvlJc w:val="left"/>
      <w:pPr>
        <w:tabs>
          <w:tab w:val="num" w:pos="720"/>
        </w:tabs>
        <w:ind w:left="720" w:hanging="360"/>
      </w:pPr>
      <w:rPr>
        <w:rFonts w:ascii="Times New Roman" w:hAnsi="Times New Roman" w:cs="Times New Roman"/>
      </w:rPr>
    </w:lvl>
    <w:lvl w:ilvl="1">
      <w:start w:val="1"/>
      <w:numFmt w:val="decimal"/>
      <w:lvlText w:val="13.%2"/>
      <w:lvlJc w:val="left"/>
      <w:pPr>
        <w:tabs>
          <w:tab w:val="num" w:pos="540"/>
        </w:tabs>
        <w:ind w:left="540" w:hanging="360"/>
      </w:pPr>
      <w:rPr>
        <w:rFonts w:ascii="Times New Roman" w:hAnsi="Times New Roman" w:cs="Times New Roman"/>
      </w:rPr>
    </w:lvl>
    <w:lvl w:ilvl="2">
      <w:start w:val="1"/>
      <w:numFmt w:val="decimal"/>
      <w:lvlText w:val="17.%3"/>
      <w:lvlJc w:val="left"/>
      <w:pPr>
        <w:tabs>
          <w:tab w:val="num" w:pos="320"/>
        </w:tabs>
        <w:ind w:left="320" w:hanging="680"/>
      </w:pPr>
      <w:rPr>
        <w:rFonts w:ascii="Times New Roman" w:hAnsi="Times New Roman" w:cs="Times New Roman"/>
      </w:rPr>
    </w:lvl>
    <w:lvl w:ilvl="3">
      <w:start w:val="1"/>
      <w:numFmt w:val="decimal"/>
      <w:lvlText w:val="16.5.%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lef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left"/>
      <w:pPr>
        <w:tabs>
          <w:tab w:val="num" w:pos="6120"/>
        </w:tabs>
        <w:ind w:left="6120" w:hanging="180"/>
      </w:pPr>
      <w:rPr>
        <w:rFonts w:ascii="Times New Roman" w:hAnsi="Times New Roman" w:cs="Times New Roman"/>
      </w:rPr>
    </w:lvl>
  </w:abstractNum>
  <w:abstractNum w:abstractNumId="10">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1">
    <w:nsid w:val="0000000E"/>
    <w:multiLevelType w:val="multilevel"/>
    <w:tmpl w:val="0000000E"/>
    <w:name w:val="WW8Num17"/>
    <w:lvl w:ilvl="0">
      <w:start w:val="14"/>
      <w:numFmt w:val="decimal"/>
      <w:lvlText w:val="%1."/>
      <w:lvlJc w:val="left"/>
      <w:pPr>
        <w:tabs>
          <w:tab w:val="num" w:pos="0"/>
        </w:tabs>
        <w:ind w:left="480" w:hanging="480"/>
      </w:pPr>
      <w:rPr>
        <w:rFonts w:ascii="Times New Roman" w:hAnsi="Times New Roman" w:cs="Times New Roman"/>
      </w:rPr>
    </w:lvl>
    <w:lvl w:ilvl="1">
      <w:start w:val="6"/>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12">
    <w:nsid w:val="0000000F"/>
    <w:multiLevelType w:val="multilevel"/>
    <w:tmpl w:val="0000000F"/>
    <w:name w:val="WW8Num18"/>
    <w:lvl w:ilvl="0">
      <w:start w:val="16"/>
      <w:numFmt w:val="decimal"/>
      <w:lvlText w:val="%1."/>
      <w:lvlJc w:val="left"/>
      <w:pPr>
        <w:tabs>
          <w:tab w:val="num" w:pos="480"/>
        </w:tabs>
        <w:ind w:left="480" w:hanging="480"/>
      </w:pPr>
      <w:rPr>
        <w:rFonts w:ascii="Times New Roman" w:hAnsi="Times New Roman" w:cs="Times New Roman"/>
      </w:rPr>
    </w:lvl>
    <w:lvl w:ilvl="1">
      <w:start w:val="2"/>
      <w:numFmt w:val="decimal"/>
      <w:lvlText w:val="14.%2."/>
      <w:lvlJc w:val="left"/>
      <w:pPr>
        <w:tabs>
          <w:tab w:val="num" w:pos="480"/>
        </w:tabs>
        <w:ind w:left="480" w:hanging="480"/>
      </w:pPr>
      <w:rPr>
        <w:rFonts w:ascii="Times New Roman" w:hAnsi="Times New Roman" w:cs="Times New Roman"/>
      </w:rPr>
    </w:lvl>
    <w:lvl w:ilvl="2">
      <w:start w:val="1"/>
      <w:numFmt w:val="decimal"/>
      <w:lvlText w:val="14.4.%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13">
    <w:nsid w:val="00000010"/>
    <w:multiLevelType w:val="singleLevel"/>
    <w:tmpl w:val="00000010"/>
    <w:name w:val="WW8Num19"/>
    <w:lvl w:ilvl="0">
      <w:start w:val="1"/>
      <w:numFmt w:val="decimal"/>
      <w:lvlText w:val="10.%1"/>
      <w:lvlJc w:val="left"/>
      <w:pPr>
        <w:tabs>
          <w:tab w:val="num" w:pos="360"/>
        </w:tabs>
        <w:ind w:left="360" w:hanging="360"/>
      </w:pPr>
      <w:rPr>
        <w:rFonts w:ascii="Times New Roman" w:hAnsi="Times New Roman" w:cs="Times New Roman"/>
      </w:rPr>
    </w:lvl>
  </w:abstractNum>
  <w:abstractNum w:abstractNumId="14">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5">
    <w:nsid w:val="00000014"/>
    <w:multiLevelType w:val="singleLevel"/>
    <w:tmpl w:val="00000014"/>
    <w:name w:val="WW8Num23"/>
    <w:lvl w:ilvl="0">
      <w:start w:val="1"/>
      <w:numFmt w:val="decimal"/>
      <w:lvlText w:val="1.%1"/>
      <w:lvlJc w:val="left"/>
      <w:pPr>
        <w:tabs>
          <w:tab w:val="num" w:pos="1080"/>
        </w:tabs>
        <w:ind w:left="1080" w:hanging="360"/>
      </w:pPr>
      <w:rPr>
        <w:rFonts w:ascii="Times New Roman" w:hAnsi="Times New Roman" w:cs="Times New Roman"/>
        <w:b w:val="0"/>
      </w:rPr>
    </w:lvl>
  </w:abstractNum>
  <w:abstractNum w:abstractNumId="16">
    <w:nsid w:val="00000015"/>
    <w:multiLevelType w:val="singleLevel"/>
    <w:tmpl w:val="00000015"/>
    <w:name w:val="WW8Num24"/>
    <w:lvl w:ilvl="0">
      <w:start w:val="1"/>
      <w:numFmt w:val="decimal"/>
      <w:lvlText w:val="11.%1"/>
      <w:lvlJc w:val="left"/>
      <w:pPr>
        <w:tabs>
          <w:tab w:val="num" w:pos="900"/>
        </w:tabs>
        <w:ind w:left="900" w:hanging="360"/>
      </w:pPr>
      <w:rPr>
        <w:rFonts w:ascii="Times New Roman" w:hAnsi="Times New Roman" w:cs="Times New Roman"/>
      </w:rPr>
    </w:lvl>
  </w:abstractNum>
  <w:abstractNum w:abstractNumId="17">
    <w:nsid w:val="0010075C"/>
    <w:multiLevelType w:val="multilevel"/>
    <w:tmpl w:val="4FB8D5FE"/>
    <w:lvl w:ilvl="0">
      <w:start w:val="16"/>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02F10AE8"/>
    <w:multiLevelType w:val="multilevel"/>
    <w:tmpl w:val="09681FB6"/>
    <w:lvl w:ilvl="0">
      <w:start w:val="16"/>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08821D10"/>
    <w:multiLevelType w:val="multilevel"/>
    <w:tmpl w:val="4D10BB92"/>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0ABD2B7B"/>
    <w:multiLevelType w:val="hybridMultilevel"/>
    <w:tmpl w:val="8DAA2E84"/>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0B1B4096"/>
    <w:multiLevelType w:val="multilevel"/>
    <w:tmpl w:val="0A8C0914"/>
    <w:lvl w:ilvl="0">
      <w:start w:val="13"/>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12AA32D0"/>
    <w:multiLevelType w:val="multilevel"/>
    <w:tmpl w:val="0DC247B2"/>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12AF7DF2"/>
    <w:multiLevelType w:val="multilevel"/>
    <w:tmpl w:val="91AA96DC"/>
    <w:lvl w:ilvl="0">
      <w:start w:val="1"/>
      <w:numFmt w:val="decimal"/>
      <w:lvlText w:val="%1."/>
      <w:lvlJc w:val="left"/>
      <w:pPr>
        <w:ind w:left="360" w:hanging="360"/>
      </w:pPr>
      <w:rPr>
        <w:rFonts w:cs="Times New Roman" w:hint="default"/>
      </w:rPr>
    </w:lvl>
    <w:lvl w:ilvl="1">
      <w:start w:val="1"/>
      <w:numFmt w:val="decimal"/>
      <w:suff w:val="space"/>
      <w:lvlText w:val="%1.%2"/>
      <w:lvlJc w:val="left"/>
      <w:pPr>
        <w:ind w:left="502" w:hanging="360"/>
      </w:pPr>
      <w:rPr>
        <w:rFonts w:cs="Times New Roman" w:hint="default"/>
        <w:b w:val="0"/>
        <w:sz w:val="24"/>
        <w:szCs w:val="24"/>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4">
    <w:nsid w:val="195D31A7"/>
    <w:multiLevelType w:val="multilevel"/>
    <w:tmpl w:val="0B80AB7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19770DF1"/>
    <w:multiLevelType w:val="hybridMultilevel"/>
    <w:tmpl w:val="1C184B7A"/>
    <w:lvl w:ilvl="0" w:tplc="6F988C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1A52730C"/>
    <w:multiLevelType w:val="hybridMultilevel"/>
    <w:tmpl w:val="B22E3A38"/>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1A6124BF"/>
    <w:multiLevelType w:val="multilevel"/>
    <w:tmpl w:val="DC263642"/>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27E6583C"/>
    <w:multiLevelType w:val="multilevel"/>
    <w:tmpl w:val="78BC375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nsid w:val="2AE84B5C"/>
    <w:multiLevelType w:val="multilevel"/>
    <w:tmpl w:val="9EEAF22C"/>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2D2A5C42"/>
    <w:multiLevelType w:val="multilevel"/>
    <w:tmpl w:val="2B328102"/>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2EE42B8E"/>
    <w:multiLevelType w:val="multilevel"/>
    <w:tmpl w:val="567060C8"/>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32036C9D"/>
    <w:multiLevelType w:val="multilevel"/>
    <w:tmpl w:val="39BA0D4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3CE73B42"/>
    <w:multiLevelType w:val="multilevel"/>
    <w:tmpl w:val="42DC51A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3E811F18"/>
    <w:multiLevelType w:val="multilevel"/>
    <w:tmpl w:val="0BC26D32"/>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40065D6A"/>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nsid w:val="408C7A55"/>
    <w:multiLevelType w:val="multilevel"/>
    <w:tmpl w:val="B4582D14"/>
    <w:lvl w:ilvl="0">
      <w:start w:val="1"/>
      <w:numFmt w:val="decimal"/>
      <w:lvlText w:val="%1."/>
      <w:lvlJc w:val="left"/>
      <w:pPr>
        <w:ind w:left="1068" w:hanging="360"/>
      </w:pPr>
      <w:rPr>
        <w:rFonts w:hint="default"/>
        <w:b w:val="0"/>
        <w:bCs w:val="0"/>
      </w:rPr>
    </w:lvl>
    <w:lvl w:ilvl="1">
      <w:start w:val="1"/>
      <w:numFmt w:val="decimal"/>
      <w:isLgl/>
      <w:lvlText w:val="%1.%2."/>
      <w:lvlJc w:val="left"/>
      <w:pPr>
        <w:ind w:left="2137" w:hanging="720"/>
      </w:pPr>
      <w:rPr>
        <w:rFonts w:eastAsia="Times New Roman" w:hint="default"/>
        <w:b w:val="0"/>
        <w:bCs w:val="0"/>
      </w:rPr>
    </w:lvl>
    <w:lvl w:ilvl="2">
      <w:start w:val="1"/>
      <w:numFmt w:val="decimal"/>
      <w:isLgl/>
      <w:lvlText w:val="%1.%2.%3."/>
      <w:lvlJc w:val="left"/>
      <w:pPr>
        <w:ind w:left="2846" w:hanging="720"/>
      </w:pPr>
      <w:rPr>
        <w:rFonts w:eastAsia="Times New Roman" w:hint="default"/>
      </w:rPr>
    </w:lvl>
    <w:lvl w:ilvl="3">
      <w:start w:val="1"/>
      <w:numFmt w:val="decimal"/>
      <w:isLgl/>
      <w:lvlText w:val="%1.%2.%3.%4."/>
      <w:lvlJc w:val="left"/>
      <w:pPr>
        <w:ind w:left="3915" w:hanging="1080"/>
      </w:pPr>
      <w:rPr>
        <w:rFonts w:eastAsia="Times New Roman" w:hint="default"/>
      </w:rPr>
    </w:lvl>
    <w:lvl w:ilvl="4">
      <w:start w:val="1"/>
      <w:numFmt w:val="decimal"/>
      <w:isLgl/>
      <w:lvlText w:val="%1.%2.%3.%4.%5."/>
      <w:lvlJc w:val="left"/>
      <w:pPr>
        <w:ind w:left="4624" w:hanging="1080"/>
      </w:pPr>
      <w:rPr>
        <w:rFonts w:eastAsia="Times New Roman" w:hint="default"/>
      </w:rPr>
    </w:lvl>
    <w:lvl w:ilvl="5">
      <w:start w:val="1"/>
      <w:numFmt w:val="decimal"/>
      <w:isLgl/>
      <w:lvlText w:val="%1.%2.%3.%4.%5.%6."/>
      <w:lvlJc w:val="left"/>
      <w:pPr>
        <w:ind w:left="5693" w:hanging="1440"/>
      </w:pPr>
      <w:rPr>
        <w:rFonts w:eastAsia="Times New Roman" w:hint="default"/>
      </w:rPr>
    </w:lvl>
    <w:lvl w:ilvl="6">
      <w:start w:val="1"/>
      <w:numFmt w:val="decimal"/>
      <w:isLgl/>
      <w:lvlText w:val="%1.%2.%3.%4.%5.%6.%7."/>
      <w:lvlJc w:val="left"/>
      <w:pPr>
        <w:ind w:left="6762" w:hanging="1800"/>
      </w:pPr>
      <w:rPr>
        <w:rFonts w:eastAsia="Times New Roman" w:hint="default"/>
      </w:rPr>
    </w:lvl>
    <w:lvl w:ilvl="7">
      <w:start w:val="1"/>
      <w:numFmt w:val="decimal"/>
      <w:isLgl/>
      <w:lvlText w:val="%1.%2.%3.%4.%5.%6.%7.%8."/>
      <w:lvlJc w:val="left"/>
      <w:pPr>
        <w:ind w:left="7471" w:hanging="1800"/>
      </w:pPr>
      <w:rPr>
        <w:rFonts w:eastAsia="Times New Roman" w:hint="default"/>
      </w:rPr>
    </w:lvl>
    <w:lvl w:ilvl="8">
      <w:start w:val="1"/>
      <w:numFmt w:val="decimal"/>
      <w:isLgl/>
      <w:lvlText w:val="%1.%2.%3.%4.%5.%6.%7.%8.%9."/>
      <w:lvlJc w:val="left"/>
      <w:pPr>
        <w:ind w:left="8540" w:hanging="2160"/>
      </w:pPr>
      <w:rPr>
        <w:rFonts w:eastAsia="Times New Roman" w:hint="default"/>
      </w:rPr>
    </w:lvl>
  </w:abstractNum>
  <w:abstractNum w:abstractNumId="37">
    <w:nsid w:val="42684054"/>
    <w:multiLevelType w:val="multilevel"/>
    <w:tmpl w:val="50A65FB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nsid w:val="4577255D"/>
    <w:multiLevelType w:val="multilevel"/>
    <w:tmpl w:val="0E8ED34E"/>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46822F18"/>
    <w:multiLevelType w:val="hybridMultilevel"/>
    <w:tmpl w:val="AA089B2E"/>
    <w:lvl w:ilvl="0" w:tplc="6AD85C7C">
      <w:start w:val="1"/>
      <w:numFmt w:val="bullet"/>
      <w:lvlText w:val=""/>
      <w:lvlJc w:val="left"/>
      <w:pPr>
        <w:tabs>
          <w:tab w:val="num" w:pos="1080"/>
        </w:tabs>
        <w:ind w:left="1080" w:hanging="360"/>
      </w:pPr>
      <w:rPr>
        <w:rFonts w:ascii="Symbol" w:hAnsi="Symbol" w:hint="default"/>
        <w:sz w:val="16"/>
        <w:szCs w:val="16"/>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2">
    <w:nsid w:val="499F27D1"/>
    <w:multiLevelType w:val="multilevel"/>
    <w:tmpl w:val="921CC6F8"/>
    <w:lvl w:ilvl="0">
      <w:start w:val="1"/>
      <w:numFmt w:val="bullet"/>
      <w:lvlText w:val=""/>
      <w:lvlJc w:val="left"/>
      <w:pPr>
        <w:ind w:left="360" w:hanging="360"/>
      </w:pPr>
      <w:rPr>
        <w:rFonts w:ascii="Symbol" w:hAnsi="Symbol"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3">
    <w:nsid w:val="4F651F3C"/>
    <w:multiLevelType w:val="multilevel"/>
    <w:tmpl w:val="E9AE6688"/>
    <w:lvl w:ilvl="0">
      <w:start w:val="4"/>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4">
    <w:nsid w:val="50367ECF"/>
    <w:multiLevelType w:val="multilevel"/>
    <w:tmpl w:val="27263B2A"/>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nsid w:val="53924513"/>
    <w:multiLevelType w:val="multilevel"/>
    <w:tmpl w:val="6C12842C"/>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nsid w:val="5A0953EE"/>
    <w:multiLevelType w:val="multilevel"/>
    <w:tmpl w:val="331E61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5EF22FE1"/>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62CC0779"/>
    <w:multiLevelType w:val="multilevel"/>
    <w:tmpl w:val="B4F8431A"/>
    <w:lvl w:ilvl="0">
      <w:start w:val="15"/>
      <w:numFmt w:val="decimal"/>
      <w:lvlText w:val="%1"/>
      <w:lvlJc w:val="left"/>
      <w:pPr>
        <w:ind w:left="360" w:hanging="360"/>
      </w:pPr>
      <w:rPr>
        <w:rFonts w:hint="default"/>
      </w:rPr>
    </w:lvl>
    <w:lvl w:ilvl="1">
      <w:start w:val="7"/>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0">
    <w:nsid w:val="6BE862D4"/>
    <w:multiLevelType w:val="hybridMultilevel"/>
    <w:tmpl w:val="35A68A6C"/>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2">
    <w:nsid w:val="7933784C"/>
    <w:multiLevelType w:val="hybridMultilevel"/>
    <w:tmpl w:val="8F7E7828"/>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3">
    <w:nsid w:val="7FB6428C"/>
    <w:multiLevelType w:val="multilevel"/>
    <w:tmpl w:val="8CD6665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7"/>
  </w:num>
  <w:num w:numId="5">
    <w:abstractNumId w:val="1"/>
  </w:num>
  <w:num w:numId="6">
    <w:abstractNumId w:val="14"/>
  </w:num>
  <w:num w:numId="7">
    <w:abstractNumId w:val="8"/>
  </w:num>
  <w:num w:numId="8">
    <w:abstractNumId w:val="46"/>
  </w:num>
  <w:num w:numId="9">
    <w:abstractNumId w:val="28"/>
  </w:num>
  <w:num w:numId="10">
    <w:abstractNumId w:val="37"/>
  </w:num>
  <w:num w:numId="11">
    <w:abstractNumId w:val="26"/>
  </w:num>
  <w:num w:numId="12">
    <w:abstractNumId w:val="24"/>
  </w:num>
  <w:num w:numId="13">
    <w:abstractNumId w:val="53"/>
  </w:num>
  <w:num w:numId="14">
    <w:abstractNumId w:val="44"/>
  </w:num>
  <w:num w:numId="15">
    <w:abstractNumId w:val="20"/>
  </w:num>
  <w:num w:numId="16">
    <w:abstractNumId w:val="33"/>
  </w:num>
  <w:num w:numId="17">
    <w:abstractNumId w:val="32"/>
  </w:num>
  <w:num w:numId="18">
    <w:abstractNumId w:val="19"/>
  </w:num>
  <w:num w:numId="19">
    <w:abstractNumId w:val="29"/>
  </w:num>
  <w:num w:numId="20">
    <w:abstractNumId w:val="21"/>
  </w:num>
  <w:num w:numId="21">
    <w:abstractNumId w:val="45"/>
  </w:num>
  <w:num w:numId="22">
    <w:abstractNumId w:val="30"/>
  </w:num>
  <w:num w:numId="23">
    <w:abstractNumId w:val="38"/>
  </w:num>
  <w:num w:numId="24">
    <w:abstractNumId w:val="51"/>
  </w:num>
  <w:num w:numId="25">
    <w:abstractNumId w:val="48"/>
  </w:num>
  <w:num w:numId="26">
    <w:abstractNumId w:val="51"/>
  </w:num>
  <w:num w:numId="27">
    <w:abstractNumId w:val="34"/>
  </w:num>
  <w:num w:numId="28">
    <w:abstractNumId w:val="18"/>
  </w:num>
  <w:num w:numId="29">
    <w:abstractNumId w:val="17"/>
  </w:num>
  <w:num w:numId="30">
    <w:abstractNumId w:val="52"/>
  </w:num>
  <w:num w:numId="31">
    <w:abstractNumId w:val="43"/>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47"/>
  </w:num>
  <w:num w:numId="34">
    <w:abstractNumId w:val="40"/>
  </w:num>
  <w:num w:numId="35">
    <w:abstractNumId w:val="50"/>
  </w:num>
  <w:num w:numId="36">
    <w:abstractNumId w:val="49"/>
  </w:num>
  <w:num w:numId="37">
    <w:abstractNumId w:val="25"/>
  </w:num>
  <w:num w:numId="38">
    <w:abstractNumId w:val="42"/>
  </w:num>
  <w:num w:numId="39">
    <w:abstractNumId w:val="31"/>
  </w:num>
  <w:num w:numId="40">
    <w:abstractNumId w:val="22"/>
  </w:num>
  <w:num w:numId="41">
    <w:abstractNumId w:val="23"/>
  </w:num>
  <w:num w:numId="42">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506"/>
    <w:rsid w:val="00003AB2"/>
    <w:rsid w:val="0000433C"/>
    <w:rsid w:val="000061BE"/>
    <w:rsid w:val="000066EB"/>
    <w:rsid w:val="00007713"/>
    <w:rsid w:val="0001126F"/>
    <w:rsid w:val="000138D9"/>
    <w:rsid w:val="00022786"/>
    <w:rsid w:val="00026E02"/>
    <w:rsid w:val="00027FA3"/>
    <w:rsid w:val="00031416"/>
    <w:rsid w:val="00031FED"/>
    <w:rsid w:val="000348E8"/>
    <w:rsid w:val="0003795B"/>
    <w:rsid w:val="00037ED4"/>
    <w:rsid w:val="000409DF"/>
    <w:rsid w:val="00042280"/>
    <w:rsid w:val="000434B1"/>
    <w:rsid w:val="00043809"/>
    <w:rsid w:val="00044215"/>
    <w:rsid w:val="00046F46"/>
    <w:rsid w:val="00055EE1"/>
    <w:rsid w:val="00056EE0"/>
    <w:rsid w:val="0006540C"/>
    <w:rsid w:val="00073A19"/>
    <w:rsid w:val="0008157D"/>
    <w:rsid w:val="0008209E"/>
    <w:rsid w:val="00083DFC"/>
    <w:rsid w:val="00084807"/>
    <w:rsid w:val="00084E03"/>
    <w:rsid w:val="0008551E"/>
    <w:rsid w:val="00086B72"/>
    <w:rsid w:val="00087034"/>
    <w:rsid w:val="00091BE6"/>
    <w:rsid w:val="000959C9"/>
    <w:rsid w:val="00096285"/>
    <w:rsid w:val="00096864"/>
    <w:rsid w:val="00096EB4"/>
    <w:rsid w:val="00097BAA"/>
    <w:rsid w:val="000A0866"/>
    <w:rsid w:val="000A135A"/>
    <w:rsid w:val="000B0168"/>
    <w:rsid w:val="000B3ABA"/>
    <w:rsid w:val="000B5D54"/>
    <w:rsid w:val="000C0542"/>
    <w:rsid w:val="000D2A69"/>
    <w:rsid w:val="000D424D"/>
    <w:rsid w:val="000D626F"/>
    <w:rsid w:val="000D6988"/>
    <w:rsid w:val="000D7FA9"/>
    <w:rsid w:val="000E025C"/>
    <w:rsid w:val="000E333C"/>
    <w:rsid w:val="000E6FAD"/>
    <w:rsid w:val="000F561E"/>
    <w:rsid w:val="000F5ECB"/>
    <w:rsid w:val="0010110C"/>
    <w:rsid w:val="0010156E"/>
    <w:rsid w:val="00104F8D"/>
    <w:rsid w:val="00105655"/>
    <w:rsid w:val="001064E2"/>
    <w:rsid w:val="0011231E"/>
    <w:rsid w:val="00113D92"/>
    <w:rsid w:val="00114DB3"/>
    <w:rsid w:val="00116DB1"/>
    <w:rsid w:val="00117C06"/>
    <w:rsid w:val="00121FAD"/>
    <w:rsid w:val="0013067C"/>
    <w:rsid w:val="001320DB"/>
    <w:rsid w:val="00132AF2"/>
    <w:rsid w:val="00134985"/>
    <w:rsid w:val="001375E4"/>
    <w:rsid w:val="001401CF"/>
    <w:rsid w:val="0014071E"/>
    <w:rsid w:val="00145D6F"/>
    <w:rsid w:val="0015193A"/>
    <w:rsid w:val="00166547"/>
    <w:rsid w:val="0017059E"/>
    <w:rsid w:val="001731DF"/>
    <w:rsid w:val="00173EC8"/>
    <w:rsid w:val="0017707E"/>
    <w:rsid w:val="001774D6"/>
    <w:rsid w:val="001914F2"/>
    <w:rsid w:val="00191CC0"/>
    <w:rsid w:val="00193A52"/>
    <w:rsid w:val="00195B4F"/>
    <w:rsid w:val="001962D9"/>
    <w:rsid w:val="001A2255"/>
    <w:rsid w:val="001A262E"/>
    <w:rsid w:val="001A30AA"/>
    <w:rsid w:val="001A40EB"/>
    <w:rsid w:val="001A5001"/>
    <w:rsid w:val="001A5FBC"/>
    <w:rsid w:val="001A7A5E"/>
    <w:rsid w:val="001B20C8"/>
    <w:rsid w:val="001C3A02"/>
    <w:rsid w:val="001C42BF"/>
    <w:rsid w:val="001C5E44"/>
    <w:rsid w:val="001C7764"/>
    <w:rsid w:val="001D58B5"/>
    <w:rsid w:val="001D5D59"/>
    <w:rsid w:val="001E4884"/>
    <w:rsid w:val="001F341C"/>
    <w:rsid w:val="001F46B9"/>
    <w:rsid w:val="001F593E"/>
    <w:rsid w:val="00200231"/>
    <w:rsid w:val="002024DA"/>
    <w:rsid w:val="00205AD0"/>
    <w:rsid w:val="00206884"/>
    <w:rsid w:val="00225BB1"/>
    <w:rsid w:val="00236581"/>
    <w:rsid w:val="00244E0F"/>
    <w:rsid w:val="0024617F"/>
    <w:rsid w:val="002469C4"/>
    <w:rsid w:val="00252AA7"/>
    <w:rsid w:val="002574CC"/>
    <w:rsid w:val="00263987"/>
    <w:rsid w:val="0026631B"/>
    <w:rsid w:val="00270180"/>
    <w:rsid w:val="002715D2"/>
    <w:rsid w:val="00272579"/>
    <w:rsid w:val="00273B30"/>
    <w:rsid w:val="00274440"/>
    <w:rsid w:val="0027471B"/>
    <w:rsid w:val="00274B7D"/>
    <w:rsid w:val="00283283"/>
    <w:rsid w:val="00283B4D"/>
    <w:rsid w:val="0029051C"/>
    <w:rsid w:val="00291156"/>
    <w:rsid w:val="00291262"/>
    <w:rsid w:val="002914FA"/>
    <w:rsid w:val="00292E2C"/>
    <w:rsid w:val="00295558"/>
    <w:rsid w:val="00296591"/>
    <w:rsid w:val="002A05B5"/>
    <w:rsid w:val="002A1B61"/>
    <w:rsid w:val="002A4387"/>
    <w:rsid w:val="002A6715"/>
    <w:rsid w:val="002B0DB7"/>
    <w:rsid w:val="002B18EE"/>
    <w:rsid w:val="002B4096"/>
    <w:rsid w:val="002C2120"/>
    <w:rsid w:val="002C26A3"/>
    <w:rsid w:val="002D2982"/>
    <w:rsid w:val="002D5944"/>
    <w:rsid w:val="002D5D13"/>
    <w:rsid w:val="002E77B0"/>
    <w:rsid w:val="002F3F4E"/>
    <w:rsid w:val="002F646A"/>
    <w:rsid w:val="00300935"/>
    <w:rsid w:val="003040E9"/>
    <w:rsid w:val="003045F0"/>
    <w:rsid w:val="00314B30"/>
    <w:rsid w:val="00316813"/>
    <w:rsid w:val="00316AC0"/>
    <w:rsid w:val="00322AF5"/>
    <w:rsid w:val="00322EC9"/>
    <w:rsid w:val="00324E4D"/>
    <w:rsid w:val="0033210D"/>
    <w:rsid w:val="0033493B"/>
    <w:rsid w:val="00334D93"/>
    <w:rsid w:val="00346B56"/>
    <w:rsid w:val="00351492"/>
    <w:rsid w:val="003525E0"/>
    <w:rsid w:val="00352FAF"/>
    <w:rsid w:val="00353FA9"/>
    <w:rsid w:val="0036102A"/>
    <w:rsid w:val="003655CC"/>
    <w:rsid w:val="00365E49"/>
    <w:rsid w:val="003671A9"/>
    <w:rsid w:val="00375DC8"/>
    <w:rsid w:val="00376077"/>
    <w:rsid w:val="0037797F"/>
    <w:rsid w:val="00382D94"/>
    <w:rsid w:val="00385AFF"/>
    <w:rsid w:val="00390B07"/>
    <w:rsid w:val="00390D39"/>
    <w:rsid w:val="003942DD"/>
    <w:rsid w:val="00394924"/>
    <w:rsid w:val="00394D2D"/>
    <w:rsid w:val="003A2433"/>
    <w:rsid w:val="003A4227"/>
    <w:rsid w:val="003B31F3"/>
    <w:rsid w:val="003B3696"/>
    <w:rsid w:val="003B3B47"/>
    <w:rsid w:val="003B64E0"/>
    <w:rsid w:val="003C0C0B"/>
    <w:rsid w:val="003D2A1A"/>
    <w:rsid w:val="003E15A0"/>
    <w:rsid w:val="003E6FA2"/>
    <w:rsid w:val="003E71D2"/>
    <w:rsid w:val="003F573D"/>
    <w:rsid w:val="0040173C"/>
    <w:rsid w:val="00401C22"/>
    <w:rsid w:val="0040372E"/>
    <w:rsid w:val="00410312"/>
    <w:rsid w:val="00411124"/>
    <w:rsid w:val="0041123B"/>
    <w:rsid w:val="00411AAB"/>
    <w:rsid w:val="00416CE3"/>
    <w:rsid w:val="00417328"/>
    <w:rsid w:val="0041779E"/>
    <w:rsid w:val="0042008C"/>
    <w:rsid w:val="004254F1"/>
    <w:rsid w:val="00426EC0"/>
    <w:rsid w:val="00427C58"/>
    <w:rsid w:val="004370D0"/>
    <w:rsid w:val="0044330E"/>
    <w:rsid w:val="00444E07"/>
    <w:rsid w:val="004451EB"/>
    <w:rsid w:val="004503EC"/>
    <w:rsid w:val="00450D3A"/>
    <w:rsid w:val="0045334D"/>
    <w:rsid w:val="00462AF5"/>
    <w:rsid w:val="00467AC3"/>
    <w:rsid w:val="00471F54"/>
    <w:rsid w:val="00475782"/>
    <w:rsid w:val="004762CE"/>
    <w:rsid w:val="00480A8A"/>
    <w:rsid w:val="0049185C"/>
    <w:rsid w:val="00492640"/>
    <w:rsid w:val="00497EC0"/>
    <w:rsid w:val="004A0718"/>
    <w:rsid w:val="004A1562"/>
    <w:rsid w:val="004A462F"/>
    <w:rsid w:val="004A6B75"/>
    <w:rsid w:val="004A7987"/>
    <w:rsid w:val="004B052A"/>
    <w:rsid w:val="004B71FA"/>
    <w:rsid w:val="004C02CF"/>
    <w:rsid w:val="004C0EBF"/>
    <w:rsid w:val="004C50EF"/>
    <w:rsid w:val="004D4735"/>
    <w:rsid w:val="004D47B7"/>
    <w:rsid w:val="004D7304"/>
    <w:rsid w:val="004E2E21"/>
    <w:rsid w:val="004E4FB9"/>
    <w:rsid w:val="004E78FA"/>
    <w:rsid w:val="005012B7"/>
    <w:rsid w:val="00505AEC"/>
    <w:rsid w:val="00507B7F"/>
    <w:rsid w:val="0051107D"/>
    <w:rsid w:val="00513F3F"/>
    <w:rsid w:val="005147D4"/>
    <w:rsid w:val="00515910"/>
    <w:rsid w:val="00517B17"/>
    <w:rsid w:val="00520F23"/>
    <w:rsid w:val="00524A66"/>
    <w:rsid w:val="00525483"/>
    <w:rsid w:val="00540D15"/>
    <w:rsid w:val="0054169D"/>
    <w:rsid w:val="00542D4A"/>
    <w:rsid w:val="00542E60"/>
    <w:rsid w:val="00545849"/>
    <w:rsid w:val="00552E18"/>
    <w:rsid w:val="0055487C"/>
    <w:rsid w:val="00554E78"/>
    <w:rsid w:val="00557B32"/>
    <w:rsid w:val="005660A9"/>
    <w:rsid w:val="00566B05"/>
    <w:rsid w:val="005712FC"/>
    <w:rsid w:val="0057277B"/>
    <w:rsid w:val="00577016"/>
    <w:rsid w:val="0058118F"/>
    <w:rsid w:val="00591B62"/>
    <w:rsid w:val="005A2F36"/>
    <w:rsid w:val="005A76DB"/>
    <w:rsid w:val="005B13AB"/>
    <w:rsid w:val="005B2B5E"/>
    <w:rsid w:val="005B4327"/>
    <w:rsid w:val="005C32AB"/>
    <w:rsid w:val="005C6BAB"/>
    <w:rsid w:val="005D1017"/>
    <w:rsid w:val="005D1941"/>
    <w:rsid w:val="005E3B29"/>
    <w:rsid w:val="005F21D2"/>
    <w:rsid w:val="005F3845"/>
    <w:rsid w:val="00600813"/>
    <w:rsid w:val="0060092A"/>
    <w:rsid w:val="0060170A"/>
    <w:rsid w:val="0060412A"/>
    <w:rsid w:val="00611F6E"/>
    <w:rsid w:val="00616781"/>
    <w:rsid w:val="006210C6"/>
    <w:rsid w:val="0062279B"/>
    <w:rsid w:val="00624433"/>
    <w:rsid w:val="006247B5"/>
    <w:rsid w:val="00640E43"/>
    <w:rsid w:val="006411EC"/>
    <w:rsid w:val="00666DF4"/>
    <w:rsid w:val="00671B90"/>
    <w:rsid w:val="006746DB"/>
    <w:rsid w:val="00677901"/>
    <w:rsid w:val="006813FC"/>
    <w:rsid w:val="00681851"/>
    <w:rsid w:val="0068225E"/>
    <w:rsid w:val="00682F76"/>
    <w:rsid w:val="0068328A"/>
    <w:rsid w:val="00683468"/>
    <w:rsid w:val="00685B6C"/>
    <w:rsid w:val="00686DE9"/>
    <w:rsid w:val="00692B00"/>
    <w:rsid w:val="006A0267"/>
    <w:rsid w:val="006A30AF"/>
    <w:rsid w:val="006A372D"/>
    <w:rsid w:val="006A5C4C"/>
    <w:rsid w:val="006C1677"/>
    <w:rsid w:val="006C68C3"/>
    <w:rsid w:val="006C752B"/>
    <w:rsid w:val="006C7A76"/>
    <w:rsid w:val="006D2D3D"/>
    <w:rsid w:val="006D56BA"/>
    <w:rsid w:val="006D7D7B"/>
    <w:rsid w:val="006E5706"/>
    <w:rsid w:val="006E7601"/>
    <w:rsid w:val="006E7896"/>
    <w:rsid w:val="006E7B68"/>
    <w:rsid w:val="006F5A28"/>
    <w:rsid w:val="006F625C"/>
    <w:rsid w:val="006F7463"/>
    <w:rsid w:val="0070092C"/>
    <w:rsid w:val="00702C8C"/>
    <w:rsid w:val="0070469F"/>
    <w:rsid w:val="00711061"/>
    <w:rsid w:val="00713E5A"/>
    <w:rsid w:val="007156E2"/>
    <w:rsid w:val="00715ACB"/>
    <w:rsid w:val="00726133"/>
    <w:rsid w:val="007331F5"/>
    <w:rsid w:val="00734B48"/>
    <w:rsid w:val="007358F2"/>
    <w:rsid w:val="00740C5E"/>
    <w:rsid w:val="007431A4"/>
    <w:rsid w:val="007446FD"/>
    <w:rsid w:val="00745247"/>
    <w:rsid w:val="0075356C"/>
    <w:rsid w:val="00761CE5"/>
    <w:rsid w:val="00767A15"/>
    <w:rsid w:val="00771F0C"/>
    <w:rsid w:val="007917AD"/>
    <w:rsid w:val="00792457"/>
    <w:rsid w:val="007A2916"/>
    <w:rsid w:val="007A50E5"/>
    <w:rsid w:val="007B0A0C"/>
    <w:rsid w:val="007B476B"/>
    <w:rsid w:val="007B5AF1"/>
    <w:rsid w:val="007B7264"/>
    <w:rsid w:val="007B7551"/>
    <w:rsid w:val="007B75C2"/>
    <w:rsid w:val="007C3397"/>
    <w:rsid w:val="007C71D8"/>
    <w:rsid w:val="007C7FE3"/>
    <w:rsid w:val="007D2285"/>
    <w:rsid w:val="007D51E7"/>
    <w:rsid w:val="007D523A"/>
    <w:rsid w:val="007D7049"/>
    <w:rsid w:val="007D795A"/>
    <w:rsid w:val="007E176E"/>
    <w:rsid w:val="007E5426"/>
    <w:rsid w:val="007E6FF7"/>
    <w:rsid w:val="007F5F00"/>
    <w:rsid w:val="007F7B3F"/>
    <w:rsid w:val="008035FA"/>
    <w:rsid w:val="00811CB5"/>
    <w:rsid w:val="008126CB"/>
    <w:rsid w:val="00812F9C"/>
    <w:rsid w:val="00820A59"/>
    <w:rsid w:val="008247A9"/>
    <w:rsid w:val="008347A5"/>
    <w:rsid w:val="00851B59"/>
    <w:rsid w:val="00851C69"/>
    <w:rsid w:val="00855B58"/>
    <w:rsid w:val="00856E9A"/>
    <w:rsid w:val="0085756E"/>
    <w:rsid w:val="008615E5"/>
    <w:rsid w:val="00861B30"/>
    <w:rsid w:val="00867F9A"/>
    <w:rsid w:val="00871B17"/>
    <w:rsid w:val="00877F3B"/>
    <w:rsid w:val="0088028E"/>
    <w:rsid w:val="00880ADA"/>
    <w:rsid w:val="00880F30"/>
    <w:rsid w:val="00882E7A"/>
    <w:rsid w:val="00884A8D"/>
    <w:rsid w:val="008857C0"/>
    <w:rsid w:val="00887DB8"/>
    <w:rsid w:val="0089256E"/>
    <w:rsid w:val="008926A3"/>
    <w:rsid w:val="00894CFE"/>
    <w:rsid w:val="008976B1"/>
    <w:rsid w:val="008A0C21"/>
    <w:rsid w:val="008A2F4F"/>
    <w:rsid w:val="008A657D"/>
    <w:rsid w:val="008C01C7"/>
    <w:rsid w:val="008C59A0"/>
    <w:rsid w:val="008C67BD"/>
    <w:rsid w:val="008C6D49"/>
    <w:rsid w:val="008D5AD3"/>
    <w:rsid w:val="008D5DCA"/>
    <w:rsid w:val="008D61E4"/>
    <w:rsid w:val="008D6EDE"/>
    <w:rsid w:val="008D7C8D"/>
    <w:rsid w:val="008E281B"/>
    <w:rsid w:val="008E31DB"/>
    <w:rsid w:val="008E3F89"/>
    <w:rsid w:val="008F003F"/>
    <w:rsid w:val="008F039C"/>
    <w:rsid w:val="008F1B16"/>
    <w:rsid w:val="008F5889"/>
    <w:rsid w:val="008F75B7"/>
    <w:rsid w:val="00900BFB"/>
    <w:rsid w:val="0090367A"/>
    <w:rsid w:val="0091103A"/>
    <w:rsid w:val="00914818"/>
    <w:rsid w:val="0092127B"/>
    <w:rsid w:val="00922487"/>
    <w:rsid w:val="00925157"/>
    <w:rsid w:val="00925934"/>
    <w:rsid w:val="00931C8E"/>
    <w:rsid w:val="009320A2"/>
    <w:rsid w:val="009410DE"/>
    <w:rsid w:val="00944E57"/>
    <w:rsid w:val="0094539E"/>
    <w:rsid w:val="00946FFF"/>
    <w:rsid w:val="009523D0"/>
    <w:rsid w:val="00960673"/>
    <w:rsid w:val="00974C7F"/>
    <w:rsid w:val="009768BC"/>
    <w:rsid w:val="009849CD"/>
    <w:rsid w:val="00986A9F"/>
    <w:rsid w:val="00987C69"/>
    <w:rsid w:val="009A216A"/>
    <w:rsid w:val="009A2476"/>
    <w:rsid w:val="009B0E1A"/>
    <w:rsid w:val="009B5CE0"/>
    <w:rsid w:val="009B670C"/>
    <w:rsid w:val="009C0C2F"/>
    <w:rsid w:val="009C207D"/>
    <w:rsid w:val="009D1F37"/>
    <w:rsid w:val="009D3545"/>
    <w:rsid w:val="009D3ED8"/>
    <w:rsid w:val="009D41E5"/>
    <w:rsid w:val="009D5027"/>
    <w:rsid w:val="009E4A8F"/>
    <w:rsid w:val="009E6573"/>
    <w:rsid w:val="009F0368"/>
    <w:rsid w:val="00A02D7F"/>
    <w:rsid w:val="00A04FEC"/>
    <w:rsid w:val="00A0667E"/>
    <w:rsid w:val="00A149FC"/>
    <w:rsid w:val="00A16CB5"/>
    <w:rsid w:val="00A206B3"/>
    <w:rsid w:val="00A23CE4"/>
    <w:rsid w:val="00A267F1"/>
    <w:rsid w:val="00A30A2D"/>
    <w:rsid w:val="00A367FD"/>
    <w:rsid w:val="00A40803"/>
    <w:rsid w:val="00A47189"/>
    <w:rsid w:val="00A5080E"/>
    <w:rsid w:val="00A55EDB"/>
    <w:rsid w:val="00A56B3B"/>
    <w:rsid w:val="00A57ECA"/>
    <w:rsid w:val="00A66000"/>
    <w:rsid w:val="00A663FF"/>
    <w:rsid w:val="00A66E30"/>
    <w:rsid w:val="00A733BF"/>
    <w:rsid w:val="00A80D62"/>
    <w:rsid w:val="00A83F5E"/>
    <w:rsid w:val="00A8461A"/>
    <w:rsid w:val="00A846A7"/>
    <w:rsid w:val="00A91C5B"/>
    <w:rsid w:val="00A92CCB"/>
    <w:rsid w:val="00A960C1"/>
    <w:rsid w:val="00A97069"/>
    <w:rsid w:val="00AA03FC"/>
    <w:rsid w:val="00AB4158"/>
    <w:rsid w:val="00AB6C0B"/>
    <w:rsid w:val="00AC0AEC"/>
    <w:rsid w:val="00AC0DDE"/>
    <w:rsid w:val="00AC35EB"/>
    <w:rsid w:val="00AC721B"/>
    <w:rsid w:val="00AD1248"/>
    <w:rsid w:val="00AD273E"/>
    <w:rsid w:val="00AE677C"/>
    <w:rsid w:val="00AF0C7F"/>
    <w:rsid w:val="00AF7E71"/>
    <w:rsid w:val="00B040F8"/>
    <w:rsid w:val="00B04345"/>
    <w:rsid w:val="00B07C25"/>
    <w:rsid w:val="00B1002E"/>
    <w:rsid w:val="00B23EBA"/>
    <w:rsid w:val="00B30C48"/>
    <w:rsid w:val="00B30D28"/>
    <w:rsid w:val="00B31D04"/>
    <w:rsid w:val="00B426DD"/>
    <w:rsid w:val="00B45496"/>
    <w:rsid w:val="00B46D01"/>
    <w:rsid w:val="00B55F12"/>
    <w:rsid w:val="00B5695D"/>
    <w:rsid w:val="00B5743B"/>
    <w:rsid w:val="00B60889"/>
    <w:rsid w:val="00B726F7"/>
    <w:rsid w:val="00B72D12"/>
    <w:rsid w:val="00B745C9"/>
    <w:rsid w:val="00B75330"/>
    <w:rsid w:val="00B7769A"/>
    <w:rsid w:val="00B8208D"/>
    <w:rsid w:val="00B92FE0"/>
    <w:rsid w:val="00B9589C"/>
    <w:rsid w:val="00BA0578"/>
    <w:rsid w:val="00BA4B93"/>
    <w:rsid w:val="00BA4D0F"/>
    <w:rsid w:val="00BC6F1F"/>
    <w:rsid w:val="00BD2A1A"/>
    <w:rsid w:val="00BD40FD"/>
    <w:rsid w:val="00BD6060"/>
    <w:rsid w:val="00BE4904"/>
    <w:rsid w:val="00BF6256"/>
    <w:rsid w:val="00C01FE5"/>
    <w:rsid w:val="00C03880"/>
    <w:rsid w:val="00C07EA2"/>
    <w:rsid w:val="00C16D7C"/>
    <w:rsid w:val="00C17E12"/>
    <w:rsid w:val="00C214E5"/>
    <w:rsid w:val="00C21DAC"/>
    <w:rsid w:val="00C25DEB"/>
    <w:rsid w:val="00C26B65"/>
    <w:rsid w:val="00C27F98"/>
    <w:rsid w:val="00C333BC"/>
    <w:rsid w:val="00C352F5"/>
    <w:rsid w:val="00C368A6"/>
    <w:rsid w:val="00C425EF"/>
    <w:rsid w:val="00C428E8"/>
    <w:rsid w:val="00C4384A"/>
    <w:rsid w:val="00C45506"/>
    <w:rsid w:val="00C46698"/>
    <w:rsid w:val="00C46A51"/>
    <w:rsid w:val="00C47B0D"/>
    <w:rsid w:val="00C50D3D"/>
    <w:rsid w:val="00C51183"/>
    <w:rsid w:val="00C561C3"/>
    <w:rsid w:val="00C57551"/>
    <w:rsid w:val="00C6234B"/>
    <w:rsid w:val="00C62BCE"/>
    <w:rsid w:val="00C64D95"/>
    <w:rsid w:val="00C66BA5"/>
    <w:rsid w:val="00C66F76"/>
    <w:rsid w:val="00C671E3"/>
    <w:rsid w:val="00C71C35"/>
    <w:rsid w:val="00C72D19"/>
    <w:rsid w:val="00C7654F"/>
    <w:rsid w:val="00C80E8F"/>
    <w:rsid w:val="00C853E2"/>
    <w:rsid w:val="00C90A3A"/>
    <w:rsid w:val="00C9756C"/>
    <w:rsid w:val="00CA2954"/>
    <w:rsid w:val="00CA62A0"/>
    <w:rsid w:val="00CB055E"/>
    <w:rsid w:val="00CB525E"/>
    <w:rsid w:val="00CC488D"/>
    <w:rsid w:val="00CC7493"/>
    <w:rsid w:val="00CD210C"/>
    <w:rsid w:val="00CD3F3B"/>
    <w:rsid w:val="00CD421D"/>
    <w:rsid w:val="00CD664B"/>
    <w:rsid w:val="00CD7D2C"/>
    <w:rsid w:val="00CE3E62"/>
    <w:rsid w:val="00CE5E81"/>
    <w:rsid w:val="00D13483"/>
    <w:rsid w:val="00D216B6"/>
    <w:rsid w:val="00D22213"/>
    <w:rsid w:val="00D25388"/>
    <w:rsid w:val="00D30066"/>
    <w:rsid w:val="00D32579"/>
    <w:rsid w:val="00D3677A"/>
    <w:rsid w:val="00D4110E"/>
    <w:rsid w:val="00D4716E"/>
    <w:rsid w:val="00D50D94"/>
    <w:rsid w:val="00D51FAC"/>
    <w:rsid w:val="00D5376E"/>
    <w:rsid w:val="00D55E22"/>
    <w:rsid w:val="00D56401"/>
    <w:rsid w:val="00D609BB"/>
    <w:rsid w:val="00D62DE7"/>
    <w:rsid w:val="00D64617"/>
    <w:rsid w:val="00D707ED"/>
    <w:rsid w:val="00D70B13"/>
    <w:rsid w:val="00D74359"/>
    <w:rsid w:val="00D76BA2"/>
    <w:rsid w:val="00D80BEC"/>
    <w:rsid w:val="00D861E8"/>
    <w:rsid w:val="00D87510"/>
    <w:rsid w:val="00D925AF"/>
    <w:rsid w:val="00DA1F4E"/>
    <w:rsid w:val="00DA46DE"/>
    <w:rsid w:val="00DA4DBF"/>
    <w:rsid w:val="00DA711B"/>
    <w:rsid w:val="00DB30E0"/>
    <w:rsid w:val="00DB324B"/>
    <w:rsid w:val="00DB495C"/>
    <w:rsid w:val="00DC2E9C"/>
    <w:rsid w:val="00DD0989"/>
    <w:rsid w:val="00DD6EFC"/>
    <w:rsid w:val="00DF3E0D"/>
    <w:rsid w:val="00DF5A90"/>
    <w:rsid w:val="00DF795B"/>
    <w:rsid w:val="00E03734"/>
    <w:rsid w:val="00E0395F"/>
    <w:rsid w:val="00E10E43"/>
    <w:rsid w:val="00E11D11"/>
    <w:rsid w:val="00E2045C"/>
    <w:rsid w:val="00E22DBF"/>
    <w:rsid w:val="00E2426E"/>
    <w:rsid w:val="00E24395"/>
    <w:rsid w:val="00E2576A"/>
    <w:rsid w:val="00E30134"/>
    <w:rsid w:val="00E306BE"/>
    <w:rsid w:val="00E414BB"/>
    <w:rsid w:val="00E54CA9"/>
    <w:rsid w:val="00E56D95"/>
    <w:rsid w:val="00E56EFC"/>
    <w:rsid w:val="00E60045"/>
    <w:rsid w:val="00E603A2"/>
    <w:rsid w:val="00E638BB"/>
    <w:rsid w:val="00E65256"/>
    <w:rsid w:val="00E668CA"/>
    <w:rsid w:val="00E742F3"/>
    <w:rsid w:val="00E775FC"/>
    <w:rsid w:val="00E82DBC"/>
    <w:rsid w:val="00E84F88"/>
    <w:rsid w:val="00E858C4"/>
    <w:rsid w:val="00E87493"/>
    <w:rsid w:val="00E97DBE"/>
    <w:rsid w:val="00E97E85"/>
    <w:rsid w:val="00EA2739"/>
    <w:rsid w:val="00EA2748"/>
    <w:rsid w:val="00EA2F8B"/>
    <w:rsid w:val="00EA45EF"/>
    <w:rsid w:val="00EA61A3"/>
    <w:rsid w:val="00EA745B"/>
    <w:rsid w:val="00EB1206"/>
    <w:rsid w:val="00EB1D45"/>
    <w:rsid w:val="00EB2AD6"/>
    <w:rsid w:val="00EB4D40"/>
    <w:rsid w:val="00EC2C7E"/>
    <w:rsid w:val="00EC2DD4"/>
    <w:rsid w:val="00EC5101"/>
    <w:rsid w:val="00EE7000"/>
    <w:rsid w:val="00EE751C"/>
    <w:rsid w:val="00EF0D05"/>
    <w:rsid w:val="00EF570E"/>
    <w:rsid w:val="00EF6305"/>
    <w:rsid w:val="00F12C14"/>
    <w:rsid w:val="00F154D5"/>
    <w:rsid w:val="00F20A85"/>
    <w:rsid w:val="00F21D3A"/>
    <w:rsid w:val="00F26729"/>
    <w:rsid w:val="00F27E40"/>
    <w:rsid w:val="00F27EC2"/>
    <w:rsid w:val="00F320DD"/>
    <w:rsid w:val="00F36676"/>
    <w:rsid w:val="00F36C44"/>
    <w:rsid w:val="00F374D0"/>
    <w:rsid w:val="00F476F1"/>
    <w:rsid w:val="00F51725"/>
    <w:rsid w:val="00F55FDB"/>
    <w:rsid w:val="00F63AE6"/>
    <w:rsid w:val="00F706D0"/>
    <w:rsid w:val="00F710B0"/>
    <w:rsid w:val="00F72B04"/>
    <w:rsid w:val="00F75107"/>
    <w:rsid w:val="00F80419"/>
    <w:rsid w:val="00F80E8C"/>
    <w:rsid w:val="00F81299"/>
    <w:rsid w:val="00F8236B"/>
    <w:rsid w:val="00F825A5"/>
    <w:rsid w:val="00F83F82"/>
    <w:rsid w:val="00FC073D"/>
    <w:rsid w:val="00FC1A3C"/>
    <w:rsid w:val="00FC309B"/>
    <w:rsid w:val="00FC3F52"/>
    <w:rsid w:val="00FC5116"/>
    <w:rsid w:val="00FC5729"/>
    <w:rsid w:val="00FC5CE7"/>
    <w:rsid w:val="00FC6650"/>
    <w:rsid w:val="00FE566C"/>
    <w:rsid w:val="00FE5DB8"/>
    <w:rsid w:val="00FE6EB9"/>
    <w:rsid w:val="00FE7877"/>
    <w:rsid w:val="00FF0C91"/>
    <w:rsid w:val="00FF1B67"/>
    <w:rsid w:val="00FF1D2F"/>
    <w:rsid w:val="00FF3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0EDBD1BE-A5A3-48B0-BDA5-5F4AFEAE4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506"/>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C45506"/>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C45506"/>
    <w:pPr>
      <w:keepNext/>
      <w:numPr>
        <w:ilvl w:val="1"/>
        <w:numId w:val="1"/>
      </w:numPr>
      <w:spacing w:before="240" w:after="60"/>
      <w:outlineLvl w:val="1"/>
    </w:pPr>
    <w:rPr>
      <w:rFonts w:ascii="Arial" w:hAnsi="Arial"/>
      <w:b/>
      <w:bCs/>
      <w:i/>
      <w:iCs/>
      <w:sz w:val="28"/>
      <w:szCs w:val="28"/>
    </w:rPr>
  </w:style>
  <w:style w:type="paragraph" w:styleId="3">
    <w:name w:val="heading 3"/>
    <w:aliases w:val="H3,Заголовок новый"/>
    <w:basedOn w:val="a0"/>
    <w:next w:val="a0"/>
    <w:link w:val="30"/>
    <w:uiPriority w:val="99"/>
    <w:qFormat/>
    <w:rsid w:val="00C45506"/>
    <w:pPr>
      <w:keepNext/>
      <w:numPr>
        <w:ilvl w:val="2"/>
        <w:numId w:val="2"/>
      </w:numPr>
      <w:spacing w:before="240" w:after="60"/>
      <w:outlineLvl w:val="2"/>
    </w:pPr>
    <w:rPr>
      <w:rFonts w:ascii="Cambria" w:hAnsi="Cambria"/>
      <w:b/>
      <w:bCs/>
      <w:sz w:val="26"/>
      <w:szCs w:val="26"/>
    </w:rPr>
  </w:style>
  <w:style w:type="paragraph" w:styleId="4">
    <w:name w:val="heading 4"/>
    <w:aliases w:val="H4"/>
    <w:basedOn w:val="a0"/>
    <w:next w:val="a0"/>
    <w:link w:val="40"/>
    <w:qFormat/>
    <w:rsid w:val="00C45506"/>
    <w:pPr>
      <w:keepNext/>
      <w:numPr>
        <w:ilvl w:val="3"/>
        <w:numId w:val="2"/>
      </w:numPr>
      <w:spacing w:before="240" w:after="60"/>
      <w:outlineLvl w:val="3"/>
    </w:pPr>
    <w:rPr>
      <w:rFonts w:eastAsia="Arial Unicode MS"/>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link w:val="1"/>
    <w:rsid w:val="00C45506"/>
    <w:rPr>
      <w:rFonts w:ascii="Times New Roman" w:eastAsia="Times New Roman" w:hAnsi="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rsid w:val="00C45506"/>
    <w:rPr>
      <w:rFonts w:ascii="Arial" w:eastAsia="Times New Roman" w:hAnsi="Arial"/>
      <w:b/>
      <w:bCs/>
      <w:i/>
      <w:iCs/>
      <w:sz w:val="28"/>
      <w:szCs w:val="28"/>
    </w:rPr>
  </w:style>
  <w:style w:type="character" w:customStyle="1" w:styleId="30">
    <w:name w:val="Заголовок 3 Знак"/>
    <w:aliases w:val="H3 Знак,Заголовок новый Знак"/>
    <w:link w:val="3"/>
    <w:uiPriority w:val="99"/>
    <w:rsid w:val="00C45506"/>
    <w:rPr>
      <w:rFonts w:ascii="Cambria" w:eastAsia="Times New Roman" w:hAnsi="Cambria"/>
      <w:b/>
      <w:bCs/>
      <w:sz w:val="26"/>
      <w:szCs w:val="26"/>
    </w:rPr>
  </w:style>
  <w:style w:type="character" w:customStyle="1" w:styleId="40">
    <w:name w:val="Заголовок 4 Знак"/>
    <w:aliases w:val="H4 Знак"/>
    <w:link w:val="4"/>
    <w:rsid w:val="00C45506"/>
    <w:rPr>
      <w:rFonts w:ascii="Times New Roman" w:eastAsia="Arial Unicode MS" w:hAnsi="Times New Roman"/>
      <w:b/>
      <w:bCs/>
      <w:sz w:val="28"/>
      <w:szCs w:val="28"/>
    </w:rPr>
  </w:style>
  <w:style w:type="paragraph" w:styleId="a4">
    <w:name w:val="Normal (Web)"/>
    <w:aliases w:val="Обычный (Web),Обычный (веб) Знак Знак,Обычный (Web) Знак Знак Знак"/>
    <w:basedOn w:val="a0"/>
    <w:link w:val="a5"/>
    <w:autoRedefine/>
    <w:unhideWhenUsed/>
    <w:qFormat/>
    <w:rsid w:val="00734B48"/>
    <w:pPr>
      <w:tabs>
        <w:tab w:val="left" w:pos="0"/>
      </w:tabs>
      <w:spacing w:after="120" w:line="276" w:lineRule="auto"/>
      <w:ind w:firstLine="709"/>
      <w:contextualSpacing/>
      <w:jc w:val="center"/>
    </w:pPr>
    <w:rPr>
      <w:rFonts w:eastAsia="Calibri"/>
      <w:b/>
      <w:lang w:eastAsia="en-US"/>
    </w:rPr>
  </w:style>
  <w:style w:type="character" w:customStyle="1" w:styleId="a6">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semiHidden/>
    <w:locked/>
    <w:rsid w:val="00C45506"/>
    <w:rPr>
      <w:rFonts w:ascii="Courier New" w:hAnsi="Courier New" w:cs="Courier New"/>
    </w:rPr>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0"/>
    <w:link w:val="a6"/>
    <w:uiPriority w:val="99"/>
    <w:semiHidden/>
    <w:unhideWhenUsed/>
    <w:rsid w:val="00C45506"/>
    <w:pPr>
      <w:tabs>
        <w:tab w:val="center" w:pos="4153"/>
        <w:tab w:val="right" w:pos="8306"/>
      </w:tabs>
    </w:pPr>
    <w:rPr>
      <w:rFonts w:ascii="Courier New" w:eastAsia="Calibri" w:hAnsi="Courier New"/>
      <w:sz w:val="20"/>
      <w:szCs w:val="20"/>
    </w:rPr>
  </w:style>
  <w:style w:type="character" w:customStyle="1" w:styleId="11">
    <w:name w:val="Верхний колонтитул Знак1"/>
    <w:uiPriority w:val="99"/>
    <w:semiHidden/>
    <w:rsid w:val="00C45506"/>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w:link w:val="a8"/>
    <w:uiPriority w:val="99"/>
    <w:semiHidden/>
    <w:locked/>
    <w:rsid w:val="00C45506"/>
    <w:rPr>
      <w:sz w:val="24"/>
      <w:szCs w:val="24"/>
    </w:rPr>
  </w:style>
  <w:style w:type="paragraph" w:styleId="a8">
    <w:name w:val="Body Text"/>
    <w:aliases w:val="Основной текст Знак Знак"/>
    <w:basedOn w:val="a0"/>
    <w:link w:val="12"/>
    <w:uiPriority w:val="99"/>
    <w:semiHidden/>
    <w:unhideWhenUsed/>
    <w:rsid w:val="00C45506"/>
    <w:pPr>
      <w:spacing w:after="120"/>
    </w:pPr>
    <w:rPr>
      <w:rFonts w:ascii="Calibri" w:eastAsia="Calibri" w:hAnsi="Calibri"/>
    </w:rPr>
  </w:style>
  <w:style w:type="character" w:customStyle="1" w:styleId="a9">
    <w:name w:val="Основной текст Знак"/>
    <w:uiPriority w:val="99"/>
    <w:semiHidden/>
    <w:rsid w:val="00C45506"/>
    <w:rPr>
      <w:rFonts w:ascii="Times New Roman" w:eastAsia="Times New Roman" w:hAnsi="Times New Roman" w:cs="Times New Roman"/>
      <w:sz w:val="24"/>
      <w:szCs w:val="24"/>
      <w:lang w:eastAsia="ru-RU"/>
    </w:rPr>
  </w:style>
  <w:style w:type="character" w:customStyle="1" w:styleId="13">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locked/>
    <w:rsid w:val="00C45506"/>
    <w:rPr>
      <w:color w:val="000000"/>
      <w:sz w:val="24"/>
      <w:szCs w:val="24"/>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13"/>
    <w:unhideWhenUsed/>
    <w:rsid w:val="00C45506"/>
    <w:pPr>
      <w:ind w:firstLine="720"/>
      <w:jc w:val="both"/>
    </w:pPr>
    <w:rPr>
      <w:rFonts w:ascii="Calibri" w:eastAsia="Calibri" w:hAnsi="Calibri"/>
      <w:color w:val="000000"/>
    </w:rPr>
  </w:style>
  <w:style w:type="character" w:customStyle="1" w:styleId="ab">
    <w:name w:val="Основной текст с отступом Знак"/>
    <w:uiPriority w:val="99"/>
    <w:semiHidden/>
    <w:rsid w:val="00C45506"/>
    <w:rPr>
      <w:rFonts w:ascii="Times New Roman" w:eastAsia="Times New Roman" w:hAnsi="Times New Roman" w:cs="Times New Roman"/>
      <w:sz w:val="24"/>
      <w:szCs w:val="24"/>
      <w:lang w:eastAsia="ru-RU"/>
    </w:rPr>
  </w:style>
  <w:style w:type="character" w:customStyle="1" w:styleId="21">
    <w:name w:val="Основной текст с отступом 2 Знак1"/>
    <w:aliases w:val="Знак Знак"/>
    <w:link w:val="22"/>
    <w:semiHidden/>
    <w:locked/>
    <w:rsid w:val="00C45506"/>
    <w:rPr>
      <w:sz w:val="24"/>
      <w:szCs w:val="24"/>
    </w:rPr>
  </w:style>
  <w:style w:type="paragraph" w:styleId="22">
    <w:name w:val="Body Text Indent 2"/>
    <w:aliases w:val="Знак"/>
    <w:basedOn w:val="a0"/>
    <w:link w:val="21"/>
    <w:semiHidden/>
    <w:unhideWhenUsed/>
    <w:rsid w:val="00C45506"/>
    <w:pPr>
      <w:tabs>
        <w:tab w:val="num" w:pos="360"/>
      </w:tabs>
      <w:spacing w:after="160" w:line="240" w:lineRule="exact"/>
    </w:pPr>
    <w:rPr>
      <w:rFonts w:ascii="Calibri" w:eastAsia="Calibri" w:hAnsi="Calibri"/>
    </w:rPr>
  </w:style>
  <w:style w:type="character" w:customStyle="1" w:styleId="23">
    <w:name w:val="Основной текст с отступом 2 Знак"/>
    <w:uiPriority w:val="99"/>
    <w:semiHidden/>
    <w:rsid w:val="00C45506"/>
    <w:rPr>
      <w:rFonts w:ascii="Times New Roman" w:eastAsia="Times New Roman" w:hAnsi="Times New Roman" w:cs="Times New Roman"/>
      <w:sz w:val="24"/>
      <w:szCs w:val="24"/>
      <w:lang w:eastAsia="ru-RU"/>
    </w:rPr>
  </w:style>
  <w:style w:type="paragraph" w:customStyle="1" w:styleId="a">
    <w:name w:val="Пункт"/>
    <w:basedOn w:val="a0"/>
    <w:rsid w:val="00C45506"/>
    <w:pPr>
      <w:numPr>
        <w:ilvl w:val="2"/>
        <w:numId w:val="1"/>
      </w:numPr>
      <w:snapToGrid w:val="0"/>
      <w:spacing w:line="360" w:lineRule="auto"/>
      <w:jc w:val="both"/>
    </w:pPr>
    <w:rPr>
      <w:sz w:val="28"/>
      <w:szCs w:val="28"/>
    </w:rPr>
  </w:style>
  <w:style w:type="paragraph" w:customStyle="1" w:styleId="Times12">
    <w:name w:val="Times 12"/>
    <w:basedOn w:val="a0"/>
    <w:rsid w:val="00C45506"/>
    <w:pPr>
      <w:overflowPunct w:val="0"/>
      <w:autoSpaceDE w:val="0"/>
      <w:autoSpaceDN w:val="0"/>
      <w:adjustRightInd w:val="0"/>
      <w:ind w:firstLine="567"/>
      <w:jc w:val="both"/>
    </w:pPr>
    <w:rPr>
      <w:bCs/>
      <w:szCs w:val="22"/>
    </w:rPr>
  </w:style>
  <w:style w:type="paragraph" w:customStyle="1" w:styleId="ac">
    <w:name w:val="Пункт б/н"/>
    <w:basedOn w:val="a0"/>
    <w:rsid w:val="00C45506"/>
    <w:pPr>
      <w:tabs>
        <w:tab w:val="left" w:pos="1134"/>
      </w:tabs>
      <w:snapToGrid w:val="0"/>
      <w:spacing w:line="360" w:lineRule="auto"/>
      <w:ind w:firstLine="567"/>
      <w:jc w:val="both"/>
    </w:pPr>
    <w:rPr>
      <w:bCs/>
      <w:sz w:val="22"/>
      <w:szCs w:val="22"/>
    </w:rPr>
  </w:style>
  <w:style w:type="paragraph" w:customStyle="1" w:styleId="31">
    <w:name w:val="заголовок 3"/>
    <w:basedOn w:val="a0"/>
    <w:next w:val="a0"/>
    <w:uiPriority w:val="99"/>
    <w:rsid w:val="00C45506"/>
    <w:pPr>
      <w:keepNext/>
      <w:widowControl w:val="0"/>
      <w:autoSpaceDE w:val="0"/>
      <w:autoSpaceDN w:val="0"/>
    </w:pPr>
    <w:rPr>
      <w:sz w:val="20"/>
    </w:rPr>
  </w:style>
  <w:style w:type="character" w:styleId="ad">
    <w:name w:val="footnote reference"/>
    <w:semiHidden/>
    <w:unhideWhenUsed/>
    <w:rsid w:val="00C45506"/>
    <w:rPr>
      <w:vertAlign w:val="superscript"/>
    </w:rPr>
  </w:style>
  <w:style w:type="paragraph" w:styleId="ae">
    <w:name w:val="Balloon Text"/>
    <w:basedOn w:val="a0"/>
    <w:link w:val="af"/>
    <w:uiPriority w:val="99"/>
    <w:semiHidden/>
    <w:unhideWhenUsed/>
    <w:rsid w:val="00CD421D"/>
    <w:rPr>
      <w:rFonts w:ascii="Tahoma" w:hAnsi="Tahoma"/>
      <w:sz w:val="16"/>
      <w:szCs w:val="16"/>
    </w:rPr>
  </w:style>
  <w:style w:type="character" w:customStyle="1" w:styleId="af">
    <w:name w:val="Текст выноски Знак"/>
    <w:link w:val="ae"/>
    <w:uiPriority w:val="99"/>
    <w:semiHidden/>
    <w:rsid w:val="00CD421D"/>
    <w:rPr>
      <w:rFonts w:ascii="Tahoma" w:eastAsia="Times New Roman" w:hAnsi="Tahoma" w:cs="Tahoma"/>
      <w:sz w:val="16"/>
      <w:szCs w:val="16"/>
    </w:rPr>
  </w:style>
  <w:style w:type="paragraph" w:customStyle="1" w:styleId="14">
    <w:name w:val="Абзац списка1"/>
    <w:basedOn w:val="a0"/>
    <w:rsid w:val="00A40803"/>
    <w:pPr>
      <w:ind w:left="720"/>
      <w:contextualSpacing/>
    </w:pPr>
    <w:rPr>
      <w:rFonts w:eastAsia="Calibri"/>
      <w:sz w:val="20"/>
      <w:szCs w:val="20"/>
    </w:rPr>
  </w:style>
  <w:style w:type="paragraph" w:styleId="32">
    <w:name w:val="Body Text 3"/>
    <w:basedOn w:val="a0"/>
    <w:link w:val="33"/>
    <w:uiPriority w:val="99"/>
    <w:unhideWhenUsed/>
    <w:rsid w:val="00104F8D"/>
    <w:pPr>
      <w:spacing w:after="120"/>
    </w:pPr>
    <w:rPr>
      <w:sz w:val="16"/>
      <w:szCs w:val="16"/>
    </w:rPr>
  </w:style>
  <w:style w:type="character" w:customStyle="1" w:styleId="33">
    <w:name w:val="Основной текст 3 Знак"/>
    <w:link w:val="32"/>
    <w:uiPriority w:val="99"/>
    <w:rsid w:val="00104F8D"/>
    <w:rPr>
      <w:rFonts w:ascii="Times New Roman" w:eastAsia="Times New Roman" w:hAnsi="Times New Roman"/>
      <w:sz w:val="16"/>
      <w:szCs w:val="16"/>
    </w:rPr>
  </w:style>
  <w:style w:type="paragraph" w:customStyle="1" w:styleId="BodyText211">
    <w:name w:val="Body Text 211"/>
    <w:basedOn w:val="a0"/>
    <w:rsid w:val="00FF1D2F"/>
    <w:pPr>
      <w:suppressAutoHyphens/>
      <w:spacing w:before="120" w:after="120"/>
      <w:ind w:firstLine="680"/>
      <w:jc w:val="both"/>
    </w:pPr>
    <w:rPr>
      <w:rFonts w:eastAsia="Calibri"/>
      <w:szCs w:val="20"/>
      <w:lang w:eastAsia="ar-SA"/>
    </w:rPr>
  </w:style>
  <w:style w:type="paragraph" w:styleId="34">
    <w:name w:val="Body Text Indent 3"/>
    <w:basedOn w:val="a0"/>
    <w:link w:val="35"/>
    <w:rsid w:val="00FF1D2F"/>
    <w:pPr>
      <w:suppressAutoHyphens/>
      <w:spacing w:after="120"/>
      <w:ind w:left="283"/>
    </w:pPr>
    <w:rPr>
      <w:rFonts w:eastAsia="Calibri"/>
      <w:sz w:val="16"/>
      <w:szCs w:val="16"/>
      <w:lang w:eastAsia="ar-SA"/>
    </w:rPr>
  </w:style>
  <w:style w:type="character" w:customStyle="1" w:styleId="35">
    <w:name w:val="Основной текст с отступом 3 Знак"/>
    <w:link w:val="34"/>
    <w:rsid w:val="00FF1D2F"/>
    <w:rPr>
      <w:rFonts w:ascii="Times New Roman" w:hAnsi="Times New Roman"/>
      <w:sz w:val="16"/>
      <w:szCs w:val="16"/>
      <w:lang w:eastAsia="ar-SA"/>
    </w:rPr>
  </w:style>
  <w:style w:type="character" w:customStyle="1" w:styleId="a5">
    <w:name w:val="Обычный (веб) Знак"/>
    <w:aliases w:val="Обычный (Web) Знак,Обычный (веб) Знак Знак Знак,Обычный (Web) Знак Знак Знак Знак"/>
    <w:link w:val="a4"/>
    <w:locked/>
    <w:rsid w:val="00FF1D2F"/>
    <w:rPr>
      <w:rFonts w:ascii="Times New Roman" w:hAnsi="Times New Roman"/>
      <w:b/>
      <w:sz w:val="24"/>
      <w:szCs w:val="24"/>
      <w:lang w:eastAsia="en-US"/>
    </w:rPr>
  </w:style>
  <w:style w:type="paragraph" w:customStyle="1" w:styleId="BodyTextIndent21">
    <w:name w:val="Body Text Indent 21"/>
    <w:basedOn w:val="a0"/>
    <w:rsid w:val="007F7B3F"/>
    <w:pPr>
      <w:tabs>
        <w:tab w:val="left" w:pos="709"/>
      </w:tabs>
      <w:suppressAutoHyphens/>
      <w:spacing w:before="120" w:after="120"/>
      <w:ind w:left="709" w:hanging="709"/>
      <w:jc w:val="both"/>
    </w:pPr>
    <w:rPr>
      <w:rFonts w:eastAsia="Calibri"/>
      <w:szCs w:val="20"/>
      <w:lang w:eastAsia="ar-SA"/>
    </w:rPr>
  </w:style>
  <w:style w:type="paragraph" w:customStyle="1" w:styleId="FR1">
    <w:name w:val="FR1"/>
    <w:uiPriority w:val="99"/>
    <w:rsid w:val="001F46B9"/>
    <w:pPr>
      <w:widowControl w:val="0"/>
      <w:spacing w:line="280" w:lineRule="auto"/>
      <w:ind w:firstLine="700"/>
      <w:jc w:val="both"/>
    </w:pPr>
    <w:rPr>
      <w:rFonts w:ascii="Courier New" w:eastAsia="Times New Roman" w:hAnsi="Courier New"/>
    </w:rPr>
  </w:style>
  <w:style w:type="table" w:styleId="af0">
    <w:name w:val="Table Grid"/>
    <w:basedOn w:val="a2"/>
    <w:uiPriority w:val="59"/>
    <w:rsid w:val="002A67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unhideWhenUsed/>
    <w:rsid w:val="0054169D"/>
    <w:rPr>
      <w:sz w:val="16"/>
      <w:szCs w:val="16"/>
    </w:rPr>
  </w:style>
  <w:style w:type="paragraph" w:styleId="af2">
    <w:name w:val="List Paragraph"/>
    <w:basedOn w:val="a0"/>
    <w:uiPriority w:val="34"/>
    <w:qFormat/>
    <w:rsid w:val="003671A9"/>
    <w:pPr>
      <w:ind w:left="708"/>
    </w:pPr>
  </w:style>
  <w:style w:type="paragraph" w:customStyle="1" w:styleId="15">
    <w:name w:val="Абзац списка1"/>
    <w:basedOn w:val="a0"/>
    <w:uiPriority w:val="34"/>
    <w:qFormat/>
    <w:rsid w:val="003671A9"/>
    <w:pPr>
      <w:spacing w:after="200" w:line="276" w:lineRule="auto"/>
      <w:ind w:left="720"/>
      <w:contextualSpacing/>
    </w:pPr>
    <w:rPr>
      <w:rFonts w:ascii="Calibri" w:eastAsia="Calibri" w:hAnsi="Calibri"/>
      <w:sz w:val="22"/>
      <w:szCs w:val="22"/>
      <w:lang w:eastAsia="en-US"/>
    </w:rPr>
  </w:style>
  <w:style w:type="character" w:styleId="af3">
    <w:name w:val="Hyperlink"/>
    <w:rsid w:val="003671A9"/>
    <w:rPr>
      <w:color w:val="0000FF"/>
      <w:u w:val="single"/>
    </w:rPr>
  </w:style>
  <w:style w:type="paragraph" w:customStyle="1" w:styleId="24">
    <w:name w:val="овной текст с отступом 2"/>
    <w:basedOn w:val="a0"/>
    <w:rsid w:val="00D4110E"/>
    <w:pPr>
      <w:spacing w:before="120" w:after="120"/>
      <w:ind w:left="709" w:hanging="709"/>
      <w:jc w:val="both"/>
    </w:pPr>
    <w:rPr>
      <w:rFonts w:eastAsia="Calibri"/>
    </w:rPr>
  </w:style>
  <w:style w:type="paragraph" w:styleId="af4">
    <w:name w:val="annotation text"/>
    <w:basedOn w:val="a0"/>
    <w:link w:val="af5"/>
    <w:uiPriority w:val="99"/>
    <w:semiHidden/>
    <w:unhideWhenUsed/>
    <w:rsid w:val="007A50E5"/>
    <w:rPr>
      <w:sz w:val="20"/>
      <w:szCs w:val="20"/>
    </w:rPr>
  </w:style>
  <w:style w:type="character" w:customStyle="1" w:styleId="af5">
    <w:name w:val="Текст примечания Знак"/>
    <w:link w:val="af4"/>
    <w:uiPriority w:val="99"/>
    <w:semiHidden/>
    <w:rsid w:val="007A50E5"/>
    <w:rPr>
      <w:rFonts w:ascii="Times New Roman" w:eastAsia="Times New Roman" w:hAnsi="Times New Roman"/>
    </w:rPr>
  </w:style>
  <w:style w:type="paragraph" w:customStyle="1" w:styleId="110">
    <w:name w:val="Абзац списка11"/>
    <w:basedOn w:val="a0"/>
    <w:uiPriority w:val="99"/>
    <w:rsid w:val="00F26729"/>
    <w:pPr>
      <w:spacing w:after="200" w:line="276" w:lineRule="auto"/>
      <w:ind w:left="720"/>
    </w:pPr>
    <w:rPr>
      <w:rFonts w:ascii="Calibri" w:eastAsia="Calibri" w:hAnsi="Calibri" w:cs="Calibri"/>
      <w:sz w:val="22"/>
      <w:szCs w:val="22"/>
      <w:lang w:eastAsia="en-US"/>
    </w:rPr>
  </w:style>
  <w:style w:type="character" w:styleId="af6">
    <w:name w:val="Emphasis"/>
    <w:qFormat/>
    <w:rsid w:val="00CD664B"/>
    <w:rPr>
      <w:i/>
      <w:iCs/>
    </w:rPr>
  </w:style>
  <w:style w:type="paragraph" w:customStyle="1" w:styleId="25">
    <w:name w:val="Абзац списка2"/>
    <w:basedOn w:val="a0"/>
    <w:rsid w:val="004451EB"/>
    <w:pPr>
      <w:ind w:left="708"/>
    </w:pPr>
    <w:rPr>
      <w:rFonts w:eastAsia="Calibri"/>
    </w:rPr>
  </w:style>
  <w:style w:type="paragraph" w:styleId="af7">
    <w:name w:val="Plain Text"/>
    <w:basedOn w:val="a0"/>
    <w:link w:val="af8"/>
    <w:uiPriority w:val="99"/>
    <w:unhideWhenUsed/>
    <w:rsid w:val="00E603A2"/>
    <w:rPr>
      <w:rFonts w:ascii="Calibri" w:eastAsia="Calibri" w:hAnsi="Calibri"/>
      <w:sz w:val="22"/>
      <w:szCs w:val="21"/>
      <w:lang w:eastAsia="en-US"/>
    </w:rPr>
  </w:style>
  <w:style w:type="character" w:customStyle="1" w:styleId="af8">
    <w:name w:val="Текст Знак"/>
    <w:basedOn w:val="a1"/>
    <w:link w:val="af7"/>
    <w:uiPriority w:val="99"/>
    <w:rsid w:val="00E603A2"/>
    <w:rPr>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55350">
      <w:bodyDiv w:val="1"/>
      <w:marLeft w:val="0"/>
      <w:marRight w:val="0"/>
      <w:marTop w:val="0"/>
      <w:marBottom w:val="0"/>
      <w:divBdr>
        <w:top w:val="none" w:sz="0" w:space="0" w:color="auto"/>
        <w:left w:val="none" w:sz="0" w:space="0" w:color="auto"/>
        <w:bottom w:val="none" w:sz="0" w:space="0" w:color="auto"/>
        <w:right w:val="none" w:sz="0" w:space="0" w:color="auto"/>
      </w:divBdr>
    </w:div>
    <w:div w:id="529607274">
      <w:bodyDiv w:val="1"/>
      <w:marLeft w:val="0"/>
      <w:marRight w:val="0"/>
      <w:marTop w:val="0"/>
      <w:marBottom w:val="0"/>
      <w:divBdr>
        <w:top w:val="none" w:sz="0" w:space="0" w:color="auto"/>
        <w:left w:val="none" w:sz="0" w:space="0" w:color="auto"/>
        <w:bottom w:val="none" w:sz="0" w:space="0" w:color="auto"/>
        <w:right w:val="none" w:sz="0" w:space="0" w:color="auto"/>
      </w:divBdr>
    </w:div>
    <w:div w:id="573322757">
      <w:bodyDiv w:val="1"/>
      <w:marLeft w:val="0"/>
      <w:marRight w:val="0"/>
      <w:marTop w:val="0"/>
      <w:marBottom w:val="0"/>
      <w:divBdr>
        <w:top w:val="none" w:sz="0" w:space="0" w:color="auto"/>
        <w:left w:val="none" w:sz="0" w:space="0" w:color="auto"/>
        <w:bottom w:val="none" w:sz="0" w:space="0" w:color="auto"/>
        <w:right w:val="none" w:sz="0" w:space="0" w:color="auto"/>
      </w:divBdr>
    </w:div>
    <w:div w:id="153723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87CFA4-AD26-4D57-80B0-6A56058A7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35</Pages>
  <Words>16541</Words>
  <Characters>94289</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ДОГОВОР ИЗГОТОВЛЕНИЯ И ПОСТАВКИ №_________</vt:lpstr>
    </vt:vector>
  </TitlesOfParts>
  <Company>KTZ</Company>
  <LinksUpToDate>false</LinksUpToDate>
  <CharactersWithSpaces>110609</CharactersWithSpaces>
  <SharedDoc>false</SharedDoc>
  <HLinks>
    <vt:vector size="30" baseType="variant">
      <vt:variant>
        <vt:i4>5832805</vt:i4>
      </vt:variant>
      <vt:variant>
        <vt:i4>12</vt:i4>
      </vt:variant>
      <vt:variant>
        <vt:i4>0</vt:i4>
      </vt:variant>
      <vt:variant>
        <vt:i4>5</vt:i4>
      </vt:variant>
      <vt:variant>
        <vt:lpwstr>mailto:VAVarlamov@Atomenergoprom.ru</vt:lpwstr>
      </vt:variant>
      <vt:variant>
        <vt:lpwstr/>
      </vt:variant>
      <vt:variant>
        <vt:i4>5832805</vt:i4>
      </vt:variant>
      <vt:variant>
        <vt:i4>9</vt:i4>
      </vt:variant>
      <vt:variant>
        <vt:i4>0</vt:i4>
      </vt:variant>
      <vt:variant>
        <vt:i4>5</vt:i4>
      </vt:variant>
      <vt:variant>
        <vt:lpwstr>mailto:VAVarlamov@Atomenergoprom.ru</vt:lpwstr>
      </vt:variant>
      <vt:variant>
        <vt:lpwstr/>
      </vt:variant>
      <vt:variant>
        <vt:i4>5242959</vt:i4>
      </vt:variant>
      <vt:variant>
        <vt:i4>6</vt:i4>
      </vt:variant>
      <vt:variant>
        <vt:i4>0</vt:i4>
      </vt:variant>
      <vt:variant>
        <vt:i4>5</vt:i4>
      </vt:variant>
      <vt:variant>
        <vt:lpwstr>http://www.fitchratings.com/</vt:lpwstr>
      </vt:variant>
      <vt:variant>
        <vt:lpwstr/>
      </vt:variant>
      <vt:variant>
        <vt:i4>4063270</vt:i4>
      </vt:variant>
      <vt:variant>
        <vt:i4>3</vt:i4>
      </vt:variant>
      <vt:variant>
        <vt:i4>0</vt:i4>
      </vt:variant>
      <vt:variant>
        <vt:i4>5</vt:i4>
      </vt:variant>
      <vt:variant>
        <vt:lpwstr>http://www.moodys.com/</vt:lpwstr>
      </vt:variant>
      <vt:variant>
        <vt:lpwstr/>
      </vt:variant>
      <vt:variant>
        <vt:i4>5832787</vt:i4>
      </vt:variant>
      <vt:variant>
        <vt:i4>0</vt:i4>
      </vt:variant>
      <vt:variant>
        <vt:i4>0</vt:i4>
      </vt:variant>
      <vt:variant>
        <vt:i4>5</vt:i4>
      </vt:variant>
      <vt:variant>
        <vt:lpwstr>http://www.standartandpoors.com/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ИЗГОТОВЛЕНИЯ И ПОСТАВКИ №_________</dc:title>
  <dc:creator>sc9</dc:creator>
  <cp:lastModifiedBy>Ермолаева Надежда Геннадьевна</cp:lastModifiedBy>
  <cp:revision>7</cp:revision>
  <cp:lastPrinted>2014-07-18T09:17:00Z</cp:lastPrinted>
  <dcterms:created xsi:type="dcterms:W3CDTF">2015-03-31T11:51:00Z</dcterms:created>
  <dcterms:modified xsi:type="dcterms:W3CDTF">2015-03-31T13:03:00Z</dcterms:modified>
</cp:coreProperties>
</file>